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CEA" w:rsidRPr="004E763D" w:rsidRDefault="00653CEA" w:rsidP="00267330">
      <w:pPr>
        <w:ind w:firstLine="5940"/>
        <w:rPr>
          <w:b/>
          <w:szCs w:val="24"/>
        </w:rPr>
      </w:pPr>
      <w:r w:rsidRPr="004E763D">
        <w:rPr>
          <w:b/>
          <w:szCs w:val="24"/>
        </w:rPr>
        <w:t>УТВЕРЖДАЮ</w:t>
      </w:r>
    </w:p>
    <w:p w:rsidR="00653CEA" w:rsidRPr="004E763D" w:rsidRDefault="00653CEA" w:rsidP="00267330">
      <w:pPr>
        <w:ind w:firstLine="5940"/>
        <w:rPr>
          <w:szCs w:val="24"/>
        </w:rPr>
      </w:pPr>
      <w:r w:rsidRPr="004E763D">
        <w:rPr>
          <w:szCs w:val="24"/>
        </w:rPr>
        <w:t>Зам</w:t>
      </w:r>
      <w:proofErr w:type="gramStart"/>
      <w:r w:rsidRPr="004E763D">
        <w:rPr>
          <w:szCs w:val="24"/>
        </w:rPr>
        <w:t>.з</w:t>
      </w:r>
      <w:proofErr w:type="gramEnd"/>
      <w:r w:rsidRPr="004E763D">
        <w:rPr>
          <w:szCs w:val="24"/>
        </w:rPr>
        <w:t xml:space="preserve">ав. кафедрой                         </w:t>
      </w:r>
    </w:p>
    <w:p w:rsidR="00653CEA" w:rsidRPr="004E763D" w:rsidRDefault="00653CEA" w:rsidP="00267330">
      <w:pPr>
        <w:ind w:firstLine="5940"/>
        <w:rPr>
          <w:szCs w:val="24"/>
        </w:rPr>
      </w:pPr>
      <w:r w:rsidRPr="004E763D">
        <w:rPr>
          <w:szCs w:val="24"/>
        </w:rPr>
        <w:t xml:space="preserve"> педагогики</w:t>
      </w:r>
    </w:p>
    <w:p w:rsidR="00653CEA" w:rsidRPr="004E763D" w:rsidRDefault="00653CEA" w:rsidP="00267330">
      <w:pPr>
        <w:ind w:firstLine="5940"/>
        <w:rPr>
          <w:szCs w:val="24"/>
        </w:rPr>
      </w:pPr>
      <w:r w:rsidRPr="004E763D">
        <w:rPr>
          <w:szCs w:val="24"/>
        </w:rPr>
        <w:t>__________________</w:t>
      </w:r>
    </w:p>
    <w:p w:rsidR="00653CEA" w:rsidRPr="004E763D" w:rsidRDefault="00653CEA" w:rsidP="00267330">
      <w:pPr>
        <w:ind w:firstLine="5940"/>
        <w:rPr>
          <w:szCs w:val="24"/>
        </w:rPr>
      </w:pPr>
      <w:r w:rsidRPr="004E763D">
        <w:rPr>
          <w:szCs w:val="24"/>
        </w:rPr>
        <w:t>Сытина Н.С.</w:t>
      </w:r>
    </w:p>
    <w:p w:rsidR="00653CEA" w:rsidRPr="004E763D" w:rsidRDefault="00653CEA" w:rsidP="00267330">
      <w:pPr>
        <w:ind w:firstLine="5940"/>
        <w:rPr>
          <w:szCs w:val="24"/>
        </w:rPr>
      </w:pPr>
      <w:r w:rsidRPr="004E763D">
        <w:rPr>
          <w:szCs w:val="24"/>
        </w:rPr>
        <w:t>«_28__» _08_ 2017_ г.</w:t>
      </w:r>
    </w:p>
    <w:p w:rsidR="00653CEA" w:rsidRPr="004E763D" w:rsidRDefault="00653CEA" w:rsidP="00267330">
      <w:pPr>
        <w:ind w:firstLine="5940"/>
        <w:rPr>
          <w:szCs w:val="24"/>
        </w:rPr>
      </w:pPr>
    </w:p>
    <w:p w:rsidR="00653CEA" w:rsidRPr="004E763D" w:rsidRDefault="00653CEA" w:rsidP="00267330">
      <w:pPr>
        <w:ind w:firstLine="5940"/>
        <w:rPr>
          <w:szCs w:val="24"/>
        </w:rPr>
      </w:pPr>
    </w:p>
    <w:p w:rsidR="00653CEA" w:rsidRPr="004E763D" w:rsidRDefault="00653CEA" w:rsidP="00267330">
      <w:pPr>
        <w:jc w:val="center"/>
        <w:rPr>
          <w:b/>
          <w:szCs w:val="24"/>
        </w:rPr>
      </w:pPr>
      <w:r w:rsidRPr="004E763D">
        <w:rPr>
          <w:b/>
          <w:szCs w:val="24"/>
        </w:rPr>
        <w:t>ТЕХНОЛОГИЧЕСКАЯ КАРТА ДИСЦИПЛИНЫ</w:t>
      </w:r>
    </w:p>
    <w:p w:rsidR="00653CEA" w:rsidRPr="004E763D" w:rsidRDefault="00653CEA" w:rsidP="00267330">
      <w:pPr>
        <w:jc w:val="center"/>
        <w:rPr>
          <w:rStyle w:val="FontStyle20"/>
          <w:sz w:val="24"/>
          <w:szCs w:val="24"/>
        </w:rPr>
      </w:pPr>
    </w:p>
    <w:p w:rsidR="00653CEA" w:rsidRPr="004E763D" w:rsidRDefault="00653CEA" w:rsidP="00267330">
      <w:pPr>
        <w:jc w:val="center"/>
        <w:rPr>
          <w:b/>
          <w:szCs w:val="24"/>
        </w:rPr>
      </w:pPr>
      <w:r w:rsidRPr="004E763D">
        <w:rPr>
          <w:b/>
          <w:szCs w:val="24"/>
        </w:rPr>
        <w:t>Теория и методика воспитания</w:t>
      </w:r>
    </w:p>
    <w:p w:rsidR="00653CEA" w:rsidRPr="004E763D" w:rsidRDefault="00653CEA" w:rsidP="00267330">
      <w:pPr>
        <w:jc w:val="center"/>
        <w:rPr>
          <w:szCs w:val="24"/>
        </w:rPr>
      </w:pPr>
    </w:p>
    <w:p w:rsidR="00653CEA" w:rsidRPr="004E763D" w:rsidRDefault="00653CEA" w:rsidP="00267330">
      <w:pPr>
        <w:jc w:val="center"/>
        <w:rPr>
          <w:szCs w:val="24"/>
        </w:rPr>
      </w:pPr>
      <w:r w:rsidRPr="004E763D">
        <w:rPr>
          <w:szCs w:val="24"/>
        </w:rPr>
        <w:t>Направление  050100  Педагогическое образование</w:t>
      </w:r>
    </w:p>
    <w:p w:rsidR="00653CEA" w:rsidRPr="004E763D" w:rsidRDefault="00653CEA" w:rsidP="00267330">
      <w:pPr>
        <w:jc w:val="center"/>
        <w:rPr>
          <w:szCs w:val="24"/>
        </w:rPr>
      </w:pPr>
      <w:r w:rsidRPr="004E763D">
        <w:rPr>
          <w:szCs w:val="24"/>
        </w:rPr>
        <w:t>Профиль (программа)  -  для всех профилей</w:t>
      </w:r>
    </w:p>
    <w:p w:rsidR="00653CEA" w:rsidRPr="004E763D" w:rsidRDefault="00653CEA" w:rsidP="00267330">
      <w:pPr>
        <w:jc w:val="center"/>
        <w:rPr>
          <w:szCs w:val="24"/>
        </w:rPr>
      </w:pPr>
    </w:p>
    <w:p w:rsidR="00653CEA" w:rsidRPr="004E763D" w:rsidRDefault="00653CEA" w:rsidP="00267330">
      <w:pPr>
        <w:jc w:val="center"/>
        <w:rPr>
          <w:szCs w:val="24"/>
        </w:rPr>
      </w:pPr>
      <w:r w:rsidRPr="004E763D">
        <w:rPr>
          <w:szCs w:val="24"/>
        </w:rPr>
        <w:t xml:space="preserve">3  семестр 2017 - 2018 </w:t>
      </w:r>
      <w:proofErr w:type="spellStart"/>
      <w:r w:rsidRPr="004E763D">
        <w:rPr>
          <w:szCs w:val="24"/>
        </w:rPr>
        <w:t>уч</w:t>
      </w:r>
      <w:proofErr w:type="spellEnd"/>
      <w:r w:rsidRPr="004E763D">
        <w:rPr>
          <w:szCs w:val="24"/>
        </w:rPr>
        <w:t>. год</w:t>
      </w:r>
    </w:p>
    <w:p w:rsidR="00653CEA" w:rsidRPr="004E763D" w:rsidRDefault="00653CEA" w:rsidP="00267330">
      <w:pPr>
        <w:jc w:val="center"/>
        <w:rPr>
          <w:szCs w:val="24"/>
        </w:rPr>
      </w:pPr>
    </w:p>
    <w:p w:rsidR="00653CEA" w:rsidRPr="004E763D" w:rsidRDefault="00653CEA" w:rsidP="00267330">
      <w:pPr>
        <w:ind w:firstLine="720"/>
        <w:jc w:val="both"/>
        <w:rPr>
          <w:szCs w:val="24"/>
        </w:rPr>
      </w:pPr>
      <w:r w:rsidRPr="004E763D">
        <w:rPr>
          <w:b/>
          <w:szCs w:val="24"/>
        </w:rPr>
        <w:t xml:space="preserve">Целью дисциплины </w:t>
      </w:r>
      <w:r w:rsidRPr="004E763D">
        <w:rPr>
          <w:szCs w:val="24"/>
        </w:rPr>
        <w:t>является</w:t>
      </w:r>
      <w:r w:rsidRPr="004E763D">
        <w:rPr>
          <w:b/>
          <w:szCs w:val="24"/>
        </w:rPr>
        <w:t xml:space="preserve"> </w:t>
      </w:r>
      <w:r w:rsidRPr="004E763D">
        <w:rPr>
          <w:szCs w:val="24"/>
        </w:rPr>
        <w:t>формирование и развитие следующих компетенций:  ОПК -2, ПК-3; ПК-6; ПК-7; ПК-14.</w:t>
      </w:r>
    </w:p>
    <w:p w:rsidR="00653CEA" w:rsidRPr="004E763D" w:rsidRDefault="00653CEA" w:rsidP="00267330">
      <w:pPr>
        <w:ind w:firstLine="720"/>
        <w:jc w:val="both"/>
        <w:rPr>
          <w:szCs w:val="24"/>
        </w:rPr>
      </w:pPr>
    </w:p>
    <w:p w:rsidR="00653CEA" w:rsidRPr="004E763D" w:rsidRDefault="00653CEA" w:rsidP="00267330">
      <w:pPr>
        <w:ind w:firstLine="720"/>
        <w:jc w:val="both"/>
        <w:rPr>
          <w:b/>
          <w:szCs w:val="24"/>
        </w:rPr>
      </w:pPr>
      <w:r w:rsidRPr="004E763D">
        <w:rPr>
          <w:b/>
          <w:szCs w:val="24"/>
        </w:rPr>
        <w:t>Трудоемкость дисциплины: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1"/>
        <w:gridCol w:w="1078"/>
        <w:gridCol w:w="1191"/>
        <w:gridCol w:w="1192"/>
        <w:gridCol w:w="1191"/>
        <w:gridCol w:w="1193"/>
      </w:tblGrid>
      <w:tr w:rsidR="00653CEA" w:rsidRPr="004E763D" w:rsidTr="00151640">
        <w:tc>
          <w:tcPr>
            <w:tcW w:w="3528" w:type="dxa"/>
            <w:vMerge w:val="restart"/>
          </w:tcPr>
          <w:p w:rsidR="00653CEA" w:rsidRPr="004E763D" w:rsidRDefault="00653CEA" w:rsidP="00900669">
            <w:pPr>
              <w:jc w:val="both"/>
              <w:rPr>
                <w:szCs w:val="24"/>
              </w:rPr>
            </w:pPr>
          </w:p>
        </w:tc>
        <w:tc>
          <w:tcPr>
            <w:tcW w:w="1080" w:type="dxa"/>
            <w:vMerge w:val="restart"/>
          </w:tcPr>
          <w:p w:rsidR="00653CEA" w:rsidRPr="004E763D" w:rsidRDefault="00653CEA" w:rsidP="00900669">
            <w:pPr>
              <w:jc w:val="both"/>
              <w:rPr>
                <w:szCs w:val="24"/>
              </w:rPr>
            </w:pPr>
            <w:r w:rsidRPr="004E763D">
              <w:rPr>
                <w:szCs w:val="24"/>
              </w:rPr>
              <w:t>Всего</w:t>
            </w:r>
          </w:p>
        </w:tc>
        <w:tc>
          <w:tcPr>
            <w:tcW w:w="3589" w:type="dxa"/>
            <w:gridSpan w:val="3"/>
          </w:tcPr>
          <w:p w:rsidR="00653CEA" w:rsidRPr="004E763D" w:rsidRDefault="00653CEA" w:rsidP="00900669">
            <w:pPr>
              <w:jc w:val="center"/>
              <w:rPr>
                <w:szCs w:val="24"/>
              </w:rPr>
            </w:pPr>
            <w:r w:rsidRPr="004E763D">
              <w:rPr>
                <w:szCs w:val="24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653CEA" w:rsidRPr="004E763D" w:rsidRDefault="00653CEA" w:rsidP="00900669">
            <w:pPr>
              <w:jc w:val="both"/>
              <w:rPr>
                <w:szCs w:val="24"/>
              </w:rPr>
            </w:pPr>
            <w:r w:rsidRPr="004E763D">
              <w:rPr>
                <w:szCs w:val="24"/>
              </w:rPr>
              <w:t>СРС</w:t>
            </w:r>
          </w:p>
        </w:tc>
      </w:tr>
      <w:tr w:rsidR="00653CEA" w:rsidRPr="004E763D" w:rsidTr="00151640">
        <w:tc>
          <w:tcPr>
            <w:tcW w:w="0" w:type="auto"/>
            <w:vMerge/>
            <w:vAlign w:val="center"/>
          </w:tcPr>
          <w:p w:rsidR="00653CEA" w:rsidRPr="004E763D" w:rsidRDefault="00653CEA" w:rsidP="00900669">
            <w:pPr>
              <w:rPr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653CEA" w:rsidRPr="004E763D" w:rsidRDefault="00653CEA" w:rsidP="00900669">
            <w:pPr>
              <w:rPr>
                <w:szCs w:val="24"/>
              </w:rPr>
            </w:pPr>
          </w:p>
        </w:tc>
        <w:tc>
          <w:tcPr>
            <w:tcW w:w="1196" w:type="dxa"/>
          </w:tcPr>
          <w:p w:rsidR="00653CEA" w:rsidRPr="004E763D" w:rsidRDefault="00653CEA" w:rsidP="00900669">
            <w:pPr>
              <w:jc w:val="center"/>
              <w:rPr>
                <w:szCs w:val="24"/>
              </w:rPr>
            </w:pPr>
            <w:r w:rsidRPr="004E763D">
              <w:rPr>
                <w:szCs w:val="24"/>
              </w:rPr>
              <w:t>ЛК</w:t>
            </w:r>
          </w:p>
        </w:tc>
        <w:tc>
          <w:tcPr>
            <w:tcW w:w="1197" w:type="dxa"/>
          </w:tcPr>
          <w:p w:rsidR="00653CEA" w:rsidRPr="004E763D" w:rsidRDefault="00653CEA" w:rsidP="00900669">
            <w:pPr>
              <w:jc w:val="center"/>
              <w:rPr>
                <w:szCs w:val="24"/>
              </w:rPr>
            </w:pPr>
            <w:r w:rsidRPr="004E763D">
              <w:rPr>
                <w:szCs w:val="24"/>
              </w:rPr>
              <w:t>ПЗ</w:t>
            </w:r>
          </w:p>
        </w:tc>
        <w:tc>
          <w:tcPr>
            <w:tcW w:w="1196" w:type="dxa"/>
          </w:tcPr>
          <w:p w:rsidR="00653CEA" w:rsidRPr="004E763D" w:rsidRDefault="00653CEA" w:rsidP="00900669">
            <w:pPr>
              <w:jc w:val="center"/>
              <w:rPr>
                <w:szCs w:val="24"/>
              </w:rPr>
            </w:pPr>
            <w:r w:rsidRPr="004E763D">
              <w:rPr>
                <w:szCs w:val="24"/>
              </w:rPr>
              <w:t>ЛБ</w:t>
            </w:r>
          </w:p>
        </w:tc>
        <w:tc>
          <w:tcPr>
            <w:tcW w:w="0" w:type="auto"/>
            <w:vMerge/>
            <w:vAlign w:val="center"/>
          </w:tcPr>
          <w:p w:rsidR="00653CEA" w:rsidRPr="004E763D" w:rsidRDefault="00653CEA" w:rsidP="00900669">
            <w:pPr>
              <w:rPr>
                <w:szCs w:val="24"/>
              </w:rPr>
            </w:pPr>
          </w:p>
        </w:tc>
      </w:tr>
      <w:tr w:rsidR="00653CEA" w:rsidRPr="004E763D" w:rsidTr="00151640">
        <w:tc>
          <w:tcPr>
            <w:tcW w:w="3528" w:type="dxa"/>
          </w:tcPr>
          <w:p w:rsidR="00653CEA" w:rsidRPr="004E763D" w:rsidRDefault="00653CEA" w:rsidP="00900669">
            <w:pPr>
              <w:jc w:val="both"/>
              <w:rPr>
                <w:szCs w:val="24"/>
              </w:rPr>
            </w:pPr>
            <w:r w:rsidRPr="004E763D">
              <w:rPr>
                <w:szCs w:val="24"/>
              </w:rPr>
              <w:t>Общая</w:t>
            </w:r>
          </w:p>
        </w:tc>
        <w:tc>
          <w:tcPr>
            <w:tcW w:w="1080" w:type="dxa"/>
          </w:tcPr>
          <w:p w:rsidR="00653CEA" w:rsidRPr="004E763D" w:rsidRDefault="00653CEA" w:rsidP="00900669">
            <w:pPr>
              <w:jc w:val="center"/>
              <w:rPr>
                <w:szCs w:val="24"/>
              </w:rPr>
            </w:pPr>
            <w:r w:rsidRPr="004E763D">
              <w:rPr>
                <w:szCs w:val="24"/>
              </w:rPr>
              <w:t>108</w:t>
            </w:r>
          </w:p>
        </w:tc>
        <w:tc>
          <w:tcPr>
            <w:tcW w:w="1196" w:type="dxa"/>
          </w:tcPr>
          <w:p w:rsidR="00653CEA" w:rsidRPr="004E763D" w:rsidRDefault="00653CEA" w:rsidP="00900669">
            <w:pPr>
              <w:jc w:val="center"/>
              <w:rPr>
                <w:szCs w:val="24"/>
              </w:rPr>
            </w:pPr>
            <w:r w:rsidRPr="004E763D">
              <w:rPr>
                <w:szCs w:val="24"/>
              </w:rPr>
              <w:t>16</w:t>
            </w:r>
          </w:p>
        </w:tc>
        <w:tc>
          <w:tcPr>
            <w:tcW w:w="1197" w:type="dxa"/>
          </w:tcPr>
          <w:p w:rsidR="00653CEA" w:rsidRPr="004E763D" w:rsidRDefault="00653CEA" w:rsidP="00900669">
            <w:pPr>
              <w:jc w:val="center"/>
              <w:rPr>
                <w:szCs w:val="24"/>
              </w:rPr>
            </w:pPr>
            <w:r w:rsidRPr="004E763D">
              <w:rPr>
                <w:szCs w:val="24"/>
              </w:rPr>
              <w:t>20</w:t>
            </w:r>
          </w:p>
        </w:tc>
        <w:tc>
          <w:tcPr>
            <w:tcW w:w="1196" w:type="dxa"/>
          </w:tcPr>
          <w:p w:rsidR="00653CEA" w:rsidRPr="004E763D" w:rsidRDefault="00653CEA" w:rsidP="00900669">
            <w:pPr>
              <w:jc w:val="center"/>
              <w:rPr>
                <w:szCs w:val="24"/>
              </w:rPr>
            </w:pPr>
            <w:r w:rsidRPr="004E763D">
              <w:rPr>
                <w:szCs w:val="24"/>
              </w:rPr>
              <w:t>18</w:t>
            </w:r>
          </w:p>
        </w:tc>
        <w:tc>
          <w:tcPr>
            <w:tcW w:w="1197" w:type="dxa"/>
          </w:tcPr>
          <w:p w:rsidR="00653CEA" w:rsidRPr="004E763D" w:rsidRDefault="00653CEA" w:rsidP="00900669">
            <w:pPr>
              <w:jc w:val="center"/>
              <w:rPr>
                <w:szCs w:val="24"/>
              </w:rPr>
            </w:pPr>
            <w:r w:rsidRPr="004E763D">
              <w:rPr>
                <w:szCs w:val="24"/>
              </w:rPr>
              <w:t>54</w:t>
            </w:r>
          </w:p>
        </w:tc>
      </w:tr>
      <w:tr w:rsidR="00653CEA" w:rsidRPr="004E763D" w:rsidTr="00151640">
        <w:tc>
          <w:tcPr>
            <w:tcW w:w="3528" w:type="dxa"/>
          </w:tcPr>
          <w:p w:rsidR="00653CEA" w:rsidRPr="004E763D" w:rsidRDefault="00653CEA" w:rsidP="00900669">
            <w:pPr>
              <w:jc w:val="both"/>
              <w:rPr>
                <w:szCs w:val="24"/>
              </w:rPr>
            </w:pPr>
            <w:r w:rsidRPr="004E763D">
              <w:rPr>
                <w:szCs w:val="24"/>
              </w:rPr>
              <w:t>В данном (1) семестре</w:t>
            </w:r>
          </w:p>
        </w:tc>
        <w:tc>
          <w:tcPr>
            <w:tcW w:w="1080" w:type="dxa"/>
          </w:tcPr>
          <w:p w:rsidR="00653CEA" w:rsidRPr="004E763D" w:rsidRDefault="00653CEA" w:rsidP="00900669">
            <w:pPr>
              <w:jc w:val="center"/>
              <w:rPr>
                <w:szCs w:val="24"/>
              </w:rPr>
            </w:pPr>
            <w:r w:rsidRPr="004E763D">
              <w:rPr>
                <w:szCs w:val="24"/>
              </w:rPr>
              <w:t>108</w:t>
            </w:r>
          </w:p>
        </w:tc>
        <w:tc>
          <w:tcPr>
            <w:tcW w:w="1196" w:type="dxa"/>
          </w:tcPr>
          <w:p w:rsidR="00653CEA" w:rsidRPr="004E763D" w:rsidRDefault="00653CEA" w:rsidP="00900669">
            <w:pPr>
              <w:jc w:val="center"/>
              <w:rPr>
                <w:szCs w:val="24"/>
              </w:rPr>
            </w:pPr>
            <w:r w:rsidRPr="004E763D">
              <w:rPr>
                <w:szCs w:val="24"/>
              </w:rPr>
              <w:t>16</w:t>
            </w:r>
          </w:p>
        </w:tc>
        <w:tc>
          <w:tcPr>
            <w:tcW w:w="1197" w:type="dxa"/>
          </w:tcPr>
          <w:p w:rsidR="00653CEA" w:rsidRPr="004E763D" w:rsidRDefault="00653CEA" w:rsidP="00900669">
            <w:pPr>
              <w:jc w:val="center"/>
              <w:rPr>
                <w:szCs w:val="24"/>
              </w:rPr>
            </w:pPr>
            <w:r w:rsidRPr="004E763D">
              <w:rPr>
                <w:szCs w:val="24"/>
              </w:rPr>
              <w:t>20</w:t>
            </w:r>
          </w:p>
        </w:tc>
        <w:tc>
          <w:tcPr>
            <w:tcW w:w="1196" w:type="dxa"/>
          </w:tcPr>
          <w:p w:rsidR="00653CEA" w:rsidRPr="004E763D" w:rsidRDefault="00653CEA" w:rsidP="00900669">
            <w:pPr>
              <w:jc w:val="center"/>
              <w:rPr>
                <w:szCs w:val="24"/>
              </w:rPr>
            </w:pPr>
            <w:r w:rsidRPr="004E763D">
              <w:rPr>
                <w:szCs w:val="24"/>
              </w:rPr>
              <w:t>18</w:t>
            </w:r>
          </w:p>
        </w:tc>
        <w:tc>
          <w:tcPr>
            <w:tcW w:w="1197" w:type="dxa"/>
          </w:tcPr>
          <w:p w:rsidR="00653CEA" w:rsidRPr="004E763D" w:rsidRDefault="00653CEA" w:rsidP="00900669">
            <w:pPr>
              <w:jc w:val="center"/>
              <w:rPr>
                <w:szCs w:val="24"/>
              </w:rPr>
            </w:pPr>
            <w:r w:rsidRPr="004E763D">
              <w:rPr>
                <w:szCs w:val="24"/>
              </w:rPr>
              <w:t>54</w:t>
            </w:r>
          </w:p>
        </w:tc>
      </w:tr>
    </w:tbl>
    <w:p w:rsidR="00653CEA" w:rsidRPr="004E763D" w:rsidRDefault="00653CEA" w:rsidP="00267330">
      <w:pPr>
        <w:ind w:firstLine="720"/>
        <w:jc w:val="both"/>
        <w:rPr>
          <w:szCs w:val="24"/>
        </w:rPr>
      </w:pPr>
    </w:p>
    <w:p w:rsidR="00653CEA" w:rsidRDefault="00653CEA" w:rsidP="00267330">
      <w:pPr>
        <w:ind w:firstLine="720"/>
        <w:jc w:val="both"/>
        <w:rPr>
          <w:b/>
          <w:sz w:val="28"/>
          <w:szCs w:val="28"/>
        </w:rPr>
      </w:pPr>
      <w:r w:rsidRPr="004E763D">
        <w:rPr>
          <w:b/>
          <w:szCs w:val="24"/>
        </w:rPr>
        <w:t>Контрольные точки по дисциплине</w:t>
      </w:r>
      <w:r>
        <w:rPr>
          <w:b/>
          <w:sz w:val="28"/>
          <w:szCs w:val="28"/>
        </w:rPr>
        <w:t>: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6"/>
        <w:gridCol w:w="2651"/>
        <w:gridCol w:w="1054"/>
        <w:gridCol w:w="3579"/>
        <w:gridCol w:w="248"/>
        <w:gridCol w:w="1735"/>
      </w:tblGrid>
      <w:tr w:rsidR="00653CEA" w:rsidRPr="004E763D" w:rsidTr="00151640">
        <w:trPr>
          <w:jc w:val="center"/>
        </w:trPr>
        <w:tc>
          <w:tcPr>
            <w:tcW w:w="656" w:type="dxa"/>
          </w:tcPr>
          <w:p w:rsidR="00653CEA" w:rsidRPr="004E763D" w:rsidRDefault="00653CEA" w:rsidP="00151640">
            <w:pPr>
              <w:jc w:val="both"/>
              <w:rPr>
                <w:szCs w:val="24"/>
              </w:rPr>
            </w:pPr>
            <w:r w:rsidRPr="004E763D">
              <w:rPr>
                <w:szCs w:val="24"/>
              </w:rPr>
              <w:t>№ п.п.</w:t>
            </w:r>
          </w:p>
        </w:tc>
        <w:tc>
          <w:tcPr>
            <w:tcW w:w="2651" w:type="dxa"/>
          </w:tcPr>
          <w:p w:rsidR="00653CEA" w:rsidRPr="004E763D" w:rsidRDefault="00653CEA" w:rsidP="00151640">
            <w:pPr>
              <w:jc w:val="both"/>
              <w:rPr>
                <w:szCs w:val="24"/>
              </w:rPr>
            </w:pPr>
            <w:r w:rsidRPr="004E763D">
              <w:rPr>
                <w:szCs w:val="24"/>
              </w:rPr>
              <w:t>Виды учебной работы</w:t>
            </w:r>
          </w:p>
        </w:tc>
        <w:tc>
          <w:tcPr>
            <w:tcW w:w="1054" w:type="dxa"/>
          </w:tcPr>
          <w:p w:rsidR="00653CEA" w:rsidRPr="004E763D" w:rsidRDefault="00653CEA" w:rsidP="00151640">
            <w:pPr>
              <w:jc w:val="both"/>
              <w:rPr>
                <w:szCs w:val="24"/>
              </w:rPr>
            </w:pPr>
            <w:proofErr w:type="spellStart"/>
            <w:proofErr w:type="gramStart"/>
            <w:r w:rsidRPr="004E763D">
              <w:rPr>
                <w:szCs w:val="24"/>
              </w:rPr>
              <w:t>Удель-ный</w:t>
            </w:r>
            <w:proofErr w:type="spellEnd"/>
            <w:proofErr w:type="gramEnd"/>
            <w:r w:rsidRPr="004E763D">
              <w:rPr>
                <w:szCs w:val="24"/>
              </w:rPr>
              <w:t xml:space="preserve"> вес, %</w:t>
            </w:r>
          </w:p>
        </w:tc>
        <w:tc>
          <w:tcPr>
            <w:tcW w:w="3579" w:type="dxa"/>
          </w:tcPr>
          <w:p w:rsidR="00653CEA" w:rsidRPr="004E763D" w:rsidRDefault="00653CEA" w:rsidP="00151640">
            <w:pPr>
              <w:jc w:val="both"/>
              <w:rPr>
                <w:szCs w:val="24"/>
              </w:rPr>
            </w:pPr>
            <w:r w:rsidRPr="004E763D">
              <w:rPr>
                <w:szCs w:val="24"/>
              </w:rPr>
              <w:t>Форма контроля</w:t>
            </w:r>
          </w:p>
        </w:tc>
        <w:tc>
          <w:tcPr>
            <w:tcW w:w="1983" w:type="dxa"/>
            <w:gridSpan w:val="2"/>
          </w:tcPr>
          <w:p w:rsidR="00653CEA" w:rsidRPr="004E763D" w:rsidRDefault="00653CEA" w:rsidP="00151640">
            <w:pPr>
              <w:jc w:val="both"/>
              <w:rPr>
                <w:szCs w:val="24"/>
              </w:rPr>
            </w:pPr>
            <w:r w:rsidRPr="004E763D">
              <w:rPr>
                <w:szCs w:val="24"/>
              </w:rPr>
              <w:t>Максимальное количество баллов</w:t>
            </w:r>
          </w:p>
        </w:tc>
      </w:tr>
      <w:tr w:rsidR="00653CEA" w:rsidRPr="004E763D" w:rsidTr="00151640">
        <w:trPr>
          <w:jc w:val="center"/>
        </w:trPr>
        <w:tc>
          <w:tcPr>
            <w:tcW w:w="656" w:type="dxa"/>
          </w:tcPr>
          <w:p w:rsidR="00653CEA" w:rsidRPr="004E763D" w:rsidRDefault="00653CEA" w:rsidP="00151640">
            <w:pPr>
              <w:jc w:val="both"/>
              <w:rPr>
                <w:b/>
                <w:i/>
                <w:szCs w:val="24"/>
              </w:rPr>
            </w:pPr>
            <w:r w:rsidRPr="004E763D">
              <w:rPr>
                <w:b/>
                <w:i/>
                <w:szCs w:val="24"/>
              </w:rPr>
              <w:t>1.</w:t>
            </w:r>
          </w:p>
        </w:tc>
        <w:tc>
          <w:tcPr>
            <w:tcW w:w="9267" w:type="dxa"/>
            <w:gridSpan w:val="5"/>
          </w:tcPr>
          <w:p w:rsidR="00653CEA" w:rsidRPr="004E763D" w:rsidRDefault="00653CEA" w:rsidP="00151640">
            <w:pPr>
              <w:jc w:val="both"/>
              <w:rPr>
                <w:b/>
                <w:i/>
                <w:szCs w:val="24"/>
              </w:rPr>
            </w:pPr>
            <w:r w:rsidRPr="004E763D">
              <w:rPr>
                <w:b/>
                <w:i/>
                <w:szCs w:val="24"/>
              </w:rPr>
              <w:t>Контрольная точка № 1 «</w:t>
            </w:r>
            <w:r w:rsidRPr="004E763D">
              <w:rPr>
                <w:b/>
                <w:szCs w:val="24"/>
              </w:rPr>
              <w:t>Воспитание в целостном педагогическом процессе. Поэтапно-функциональная структура педагогической деятельности»</w:t>
            </w:r>
          </w:p>
          <w:p w:rsidR="00653CEA" w:rsidRPr="004E763D" w:rsidRDefault="00653CEA" w:rsidP="00151640">
            <w:pPr>
              <w:jc w:val="both"/>
              <w:rPr>
                <w:b/>
                <w:i/>
                <w:szCs w:val="24"/>
              </w:rPr>
            </w:pPr>
            <w:r w:rsidRPr="004E763D">
              <w:rPr>
                <w:b/>
                <w:i/>
                <w:szCs w:val="24"/>
              </w:rPr>
              <w:t>Дата контроля –  7  учебная неделя</w:t>
            </w:r>
          </w:p>
        </w:tc>
      </w:tr>
      <w:tr w:rsidR="00653CEA" w:rsidRPr="004E763D" w:rsidTr="00151640">
        <w:trPr>
          <w:jc w:val="center"/>
        </w:trPr>
        <w:tc>
          <w:tcPr>
            <w:tcW w:w="656" w:type="dxa"/>
          </w:tcPr>
          <w:p w:rsidR="00653CEA" w:rsidRPr="004E763D" w:rsidRDefault="00653CEA" w:rsidP="00151640">
            <w:pPr>
              <w:jc w:val="both"/>
              <w:rPr>
                <w:szCs w:val="24"/>
              </w:rPr>
            </w:pPr>
            <w:r w:rsidRPr="004E763D">
              <w:rPr>
                <w:szCs w:val="24"/>
              </w:rPr>
              <w:t>1.1.</w:t>
            </w:r>
          </w:p>
        </w:tc>
        <w:tc>
          <w:tcPr>
            <w:tcW w:w="2651" w:type="dxa"/>
          </w:tcPr>
          <w:p w:rsidR="00653CEA" w:rsidRPr="004E763D" w:rsidRDefault="00653CEA" w:rsidP="00151640">
            <w:pPr>
              <w:jc w:val="both"/>
              <w:rPr>
                <w:szCs w:val="24"/>
              </w:rPr>
            </w:pPr>
            <w:r w:rsidRPr="004E763D">
              <w:rPr>
                <w:szCs w:val="24"/>
              </w:rPr>
              <w:t>Лекции</w:t>
            </w:r>
          </w:p>
        </w:tc>
        <w:tc>
          <w:tcPr>
            <w:tcW w:w="1054" w:type="dxa"/>
          </w:tcPr>
          <w:p w:rsidR="00653CEA" w:rsidRPr="004E763D" w:rsidRDefault="00653CEA" w:rsidP="00151640">
            <w:pPr>
              <w:jc w:val="center"/>
              <w:rPr>
                <w:szCs w:val="24"/>
              </w:rPr>
            </w:pPr>
            <w:r w:rsidRPr="004E763D">
              <w:rPr>
                <w:szCs w:val="24"/>
              </w:rPr>
              <w:t>10</w:t>
            </w:r>
          </w:p>
        </w:tc>
        <w:tc>
          <w:tcPr>
            <w:tcW w:w="3827" w:type="dxa"/>
            <w:gridSpan w:val="2"/>
          </w:tcPr>
          <w:p w:rsidR="00653CEA" w:rsidRPr="004E763D" w:rsidRDefault="00653CEA" w:rsidP="00151640">
            <w:pPr>
              <w:jc w:val="both"/>
              <w:rPr>
                <w:szCs w:val="24"/>
              </w:rPr>
            </w:pPr>
            <w:r w:rsidRPr="004E763D">
              <w:rPr>
                <w:szCs w:val="24"/>
              </w:rPr>
              <w:t xml:space="preserve"> посещение</w:t>
            </w:r>
          </w:p>
        </w:tc>
        <w:tc>
          <w:tcPr>
            <w:tcW w:w="1735" w:type="dxa"/>
          </w:tcPr>
          <w:p w:rsidR="00653CEA" w:rsidRPr="004E763D" w:rsidRDefault="00653CEA" w:rsidP="00151640">
            <w:pPr>
              <w:jc w:val="center"/>
              <w:rPr>
                <w:szCs w:val="24"/>
              </w:rPr>
            </w:pPr>
            <w:r w:rsidRPr="004E763D">
              <w:rPr>
                <w:szCs w:val="24"/>
              </w:rPr>
              <w:t>5</w:t>
            </w:r>
          </w:p>
        </w:tc>
      </w:tr>
      <w:tr w:rsidR="00653CEA" w:rsidRPr="004E763D" w:rsidTr="00151640">
        <w:trPr>
          <w:trHeight w:val="1148"/>
          <w:jc w:val="center"/>
        </w:trPr>
        <w:tc>
          <w:tcPr>
            <w:tcW w:w="656" w:type="dxa"/>
          </w:tcPr>
          <w:p w:rsidR="00653CEA" w:rsidRPr="004E763D" w:rsidRDefault="00653CEA" w:rsidP="00151640">
            <w:pPr>
              <w:jc w:val="both"/>
              <w:rPr>
                <w:szCs w:val="24"/>
              </w:rPr>
            </w:pPr>
            <w:r w:rsidRPr="004E763D">
              <w:rPr>
                <w:szCs w:val="24"/>
              </w:rPr>
              <w:t>1.2.</w:t>
            </w:r>
          </w:p>
        </w:tc>
        <w:tc>
          <w:tcPr>
            <w:tcW w:w="2651" w:type="dxa"/>
          </w:tcPr>
          <w:p w:rsidR="00653CEA" w:rsidRPr="004E763D" w:rsidRDefault="00653CEA" w:rsidP="00151640">
            <w:pPr>
              <w:jc w:val="both"/>
              <w:rPr>
                <w:szCs w:val="24"/>
              </w:rPr>
            </w:pPr>
            <w:r w:rsidRPr="004E763D">
              <w:rPr>
                <w:szCs w:val="24"/>
              </w:rPr>
              <w:t>Практические занятия</w:t>
            </w:r>
          </w:p>
        </w:tc>
        <w:tc>
          <w:tcPr>
            <w:tcW w:w="1054" w:type="dxa"/>
          </w:tcPr>
          <w:p w:rsidR="00653CEA" w:rsidRPr="004E763D" w:rsidRDefault="00653CEA" w:rsidP="00151640">
            <w:pPr>
              <w:jc w:val="center"/>
              <w:rPr>
                <w:szCs w:val="24"/>
              </w:rPr>
            </w:pPr>
            <w:r w:rsidRPr="004E763D">
              <w:rPr>
                <w:szCs w:val="24"/>
              </w:rPr>
              <w:t>20</w:t>
            </w:r>
          </w:p>
        </w:tc>
        <w:tc>
          <w:tcPr>
            <w:tcW w:w="3827" w:type="dxa"/>
            <w:gridSpan w:val="2"/>
          </w:tcPr>
          <w:p w:rsidR="00653CEA" w:rsidRPr="004E763D" w:rsidRDefault="00653CEA" w:rsidP="00151640">
            <w:pPr>
              <w:jc w:val="both"/>
              <w:rPr>
                <w:szCs w:val="24"/>
                <w:highlight w:val="yellow"/>
              </w:rPr>
            </w:pPr>
            <w:r w:rsidRPr="004E763D">
              <w:rPr>
                <w:szCs w:val="24"/>
              </w:rPr>
              <w:t xml:space="preserve"> освоение способов </w:t>
            </w:r>
          </w:p>
        </w:tc>
        <w:tc>
          <w:tcPr>
            <w:tcW w:w="1735" w:type="dxa"/>
          </w:tcPr>
          <w:p w:rsidR="00653CEA" w:rsidRPr="004E763D" w:rsidRDefault="00653CEA" w:rsidP="00151640">
            <w:pPr>
              <w:jc w:val="center"/>
              <w:rPr>
                <w:szCs w:val="24"/>
              </w:rPr>
            </w:pPr>
            <w:r w:rsidRPr="004E763D">
              <w:rPr>
                <w:szCs w:val="24"/>
              </w:rPr>
              <w:t>10</w:t>
            </w:r>
          </w:p>
        </w:tc>
      </w:tr>
      <w:tr w:rsidR="00653CEA" w:rsidRPr="004E763D" w:rsidTr="00151640">
        <w:trPr>
          <w:jc w:val="center"/>
        </w:trPr>
        <w:tc>
          <w:tcPr>
            <w:tcW w:w="656" w:type="dxa"/>
          </w:tcPr>
          <w:p w:rsidR="00653CEA" w:rsidRPr="004E763D" w:rsidRDefault="00653CEA" w:rsidP="00151640">
            <w:pPr>
              <w:jc w:val="both"/>
              <w:rPr>
                <w:szCs w:val="24"/>
              </w:rPr>
            </w:pPr>
            <w:r w:rsidRPr="004E763D">
              <w:rPr>
                <w:szCs w:val="24"/>
              </w:rPr>
              <w:t>1.3.</w:t>
            </w:r>
          </w:p>
        </w:tc>
        <w:tc>
          <w:tcPr>
            <w:tcW w:w="2651" w:type="dxa"/>
          </w:tcPr>
          <w:p w:rsidR="00653CEA" w:rsidRPr="004E763D" w:rsidRDefault="00653CEA" w:rsidP="00151640">
            <w:pPr>
              <w:jc w:val="both"/>
              <w:rPr>
                <w:szCs w:val="24"/>
              </w:rPr>
            </w:pPr>
            <w:r w:rsidRPr="004E763D">
              <w:rPr>
                <w:szCs w:val="24"/>
              </w:rPr>
              <w:t>Лабораторные занятия</w:t>
            </w:r>
          </w:p>
        </w:tc>
        <w:tc>
          <w:tcPr>
            <w:tcW w:w="1054" w:type="dxa"/>
          </w:tcPr>
          <w:p w:rsidR="00653CEA" w:rsidRPr="004E763D" w:rsidRDefault="00653CEA" w:rsidP="00151640">
            <w:pPr>
              <w:jc w:val="center"/>
              <w:rPr>
                <w:i/>
                <w:szCs w:val="24"/>
              </w:rPr>
            </w:pPr>
            <w:r w:rsidRPr="004E763D">
              <w:rPr>
                <w:szCs w:val="24"/>
              </w:rPr>
              <w:t>20</w:t>
            </w:r>
          </w:p>
        </w:tc>
        <w:tc>
          <w:tcPr>
            <w:tcW w:w="3827" w:type="dxa"/>
            <w:gridSpan w:val="2"/>
          </w:tcPr>
          <w:p w:rsidR="00653CEA" w:rsidRPr="004E763D" w:rsidRDefault="00653CEA" w:rsidP="00553461">
            <w:pPr>
              <w:jc w:val="both"/>
              <w:rPr>
                <w:szCs w:val="24"/>
                <w:highlight w:val="yellow"/>
              </w:rPr>
            </w:pPr>
            <w:r w:rsidRPr="004E763D">
              <w:rPr>
                <w:szCs w:val="24"/>
              </w:rPr>
              <w:t>отработка методов решения задач воспитательной работы</w:t>
            </w:r>
          </w:p>
        </w:tc>
        <w:tc>
          <w:tcPr>
            <w:tcW w:w="1735" w:type="dxa"/>
          </w:tcPr>
          <w:p w:rsidR="00653CEA" w:rsidRPr="004E763D" w:rsidRDefault="00653CEA" w:rsidP="00151640">
            <w:pPr>
              <w:jc w:val="center"/>
              <w:rPr>
                <w:szCs w:val="24"/>
              </w:rPr>
            </w:pPr>
            <w:r w:rsidRPr="004E763D">
              <w:rPr>
                <w:szCs w:val="24"/>
              </w:rPr>
              <w:t>10</w:t>
            </w:r>
          </w:p>
        </w:tc>
      </w:tr>
      <w:tr w:rsidR="00653CEA" w:rsidRPr="004E763D" w:rsidTr="00151640">
        <w:trPr>
          <w:jc w:val="center"/>
        </w:trPr>
        <w:tc>
          <w:tcPr>
            <w:tcW w:w="656" w:type="dxa"/>
          </w:tcPr>
          <w:p w:rsidR="00653CEA" w:rsidRPr="004E763D" w:rsidRDefault="00653CEA" w:rsidP="00151640">
            <w:pPr>
              <w:jc w:val="both"/>
              <w:rPr>
                <w:szCs w:val="24"/>
              </w:rPr>
            </w:pPr>
            <w:r w:rsidRPr="004E763D">
              <w:rPr>
                <w:szCs w:val="24"/>
              </w:rPr>
              <w:t>1.4.</w:t>
            </w:r>
          </w:p>
        </w:tc>
        <w:tc>
          <w:tcPr>
            <w:tcW w:w="2651" w:type="dxa"/>
          </w:tcPr>
          <w:p w:rsidR="00653CEA" w:rsidRPr="004E763D" w:rsidRDefault="00653CEA" w:rsidP="00151640">
            <w:pPr>
              <w:jc w:val="both"/>
              <w:rPr>
                <w:szCs w:val="24"/>
              </w:rPr>
            </w:pPr>
            <w:r w:rsidRPr="004E763D">
              <w:rPr>
                <w:szCs w:val="24"/>
              </w:rPr>
              <w:t xml:space="preserve">Самостоятельная  работа </w:t>
            </w:r>
          </w:p>
        </w:tc>
        <w:tc>
          <w:tcPr>
            <w:tcW w:w="1054" w:type="dxa"/>
          </w:tcPr>
          <w:p w:rsidR="00653CEA" w:rsidRPr="004E763D" w:rsidRDefault="00653CEA" w:rsidP="00151640">
            <w:pPr>
              <w:jc w:val="center"/>
              <w:rPr>
                <w:szCs w:val="24"/>
              </w:rPr>
            </w:pPr>
            <w:r w:rsidRPr="004E763D">
              <w:rPr>
                <w:szCs w:val="24"/>
              </w:rPr>
              <w:t>50</w:t>
            </w:r>
          </w:p>
        </w:tc>
        <w:tc>
          <w:tcPr>
            <w:tcW w:w="3827" w:type="dxa"/>
            <w:gridSpan w:val="2"/>
          </w:tcPr>
          <w:p w:rsidR="00653CEA" w:rsidRPr="004E763D" w:rsidRDefault="00653CEA" w:rsidP="00946EC1">
            <w:pPr>
              <w:rPr>
                <w:bCs/>
                <w:szCs w:val="24"/>
              </w:rPr>
            </w:pPr>
            <w:r w:rsidRPr="004E763D">
              <w:rPr>
                <w:iCs/>
                <w:szCs w:val="24"/>
              </w:rPr>
              <w:t>1) </w:t>
            </w:r>
            <w:r w:rsidRPr="004E763D">
              <w:rPr>
                <w:bCs/>
                <w:szCs w:val="24"/>
              </w:rPr>
              <w:t>кластер понятийно-категориальный аппарата</w:t>
            </w:r>
          </w:p>
          <w:p w:rsidR="00653CEA" w:rsidRPr="004E763D" w:rsidRDefault="00653CEA" w:rsidP="00151640">
            <w:pPr>
              <w:pStyle w:val="21"/>
              <w:spacing w:after="0" w:line="240" w:lineRule="auto"/>
              <w:ind w:right="-109"/>
              <w:rPr>
                <w:iCs/>
                <w:szCs w:val="24"/>
              </w:rPr>
            </w:pPr>
            <w:r w:rsidRPr="004E763D">
              <w:rPr>
                <w:iCs/>
                <w:szCs w:val="24"/>
              </w:rPr>
              <w:t xml:space="preserve">2) схема </w:t>
            </w:r>
            <w:r w:rsidRPr="004E763D">
              <w:rPr>
                <w:bCs/>
                <w:szCs w:val="24"/>
              </w:rPr>
              <w:t>связи педагогики с другими областями научного знания</w:t>
            </w:r>
            <w:r w:rsidRPr="004E763D">
              <w:rPr>
                <w:iCs/>
                <w:szCs w:val="24"/>
              </w:rPr>
              <w:t xml:space="preserve"> </w:t>
            </w:r>
          </w:p>
          <w:p w:rsidR="00653CEA" w:rsidRPr="004E763D" w:rsidRDefault="00653CEA" w:rsidP="00151640">
            <w:pPr>
              <w:pStyle w:val="21"/>
              <w:spacing w:after="0" w:line="240" w:lineRule="auto"/>
              <w:rPr>
                <w:iCs/>
                <w:szCs w:val="24"/>
              </w:rPr>
            </w:pPr>
            <w:r w:rsidRPr="004E763D">
              <w:rPr>
                <w:iCs/>
                <w:szCs w:val="24"/>
              </w:rPr>
              <w:t xml:space="preserve">3) </w:t>
            </w:r>
            <w:r w:rsidRPr="004E763D">
              <w:rPr>
                <w:szCs w:val="24"/>
              </w:rPr>
              <w:t xml:space="preserve">таблица  проблем и способов их решения </w:t>
            </w:r>
          </w:p>
          <w:p w:rsidR="00653CEA" w:rsidRPr="004E763D" w:rsidRDefault="00653CEA" w:rsidP="00151640">
            <w:pPr>
              <w:pStyle w:val="21"/>
              <w:spacing w:after="0" w:line="240" w:lineRule="auto"/>
              <w:ind w:right="-109"/>
              <w:rPr>
                <w:szCs w:val="24"/>
                <w:highlight w:val="yellow"/>
              </w:rPr>
            </w:pPr>
            <w:r w:rsidRPr="004E763D">
              <w:rPr>
                <w:iCs/>
                <w:szCs w:val="24"/>
              </w:rPr>
              <w:t xml:space="preserve">4) </w:t>
            </w:r>
            <w:r w:rsidRPr="004E763D">
              <w:rPr>
                <w:color w:val="000000"/>
                <w:szCs w:val="24"/>
              </w:rPr>
              <w:t>фрагмент беседы со школьниками или их родителями</w:t>
            </w:r>
            <w:r w:rsidRPr="004E763D">
              <w:rPr>
                <w:color w:val="000000"/>
                <w:szCs w:val="24"/>
                <w:lang w:eastAsia="ar-SA"/>
              </w:rPr>
              <w:t xml:space="preserve"> </w:t>
            </w:r>
          </w:p>
        </w:tc>
        <w:tc>
          <w:tcPr>
            <w:tcW w:w="1735" w:type="dxa"/>
          </w:tcPr>
          <w:p w:rsidR="00653CEA" w:rsidRPr="004E763D" w:rsidRDefault="00653CEA" w:rsidP="00151640">
            <w:pPr>
              <w:jc w:val="center"/>
              <w:rPr>
                <w:szCs w:val="24"/>
              </w:rPr>
            </w:pPr>
            <w:r w:rsidRPr="004E763D">
              <w:rPr>
                <w:szCs w:val="24"/>
              </w:rPr>
              <w:t>10</w:t>
            </w:r>
          </w:p>
        </w:tc>
      </w:tr>
      <w:tr w:rsidR="00653CEA" w:rsidRPr="004E763D" w:rsidTr="00151640">
        <w:trPr>
          <w:jc w:val="center"/>
        </w:trPr>
        <w:tc>
          <w:tcPr>
            <w:tcW w:w="656" w:type="dxa"/>
          </w:tcPr>
          <w:p w:rsidR="00653CEA" w:rsidRPr="004E763D" w:rsidRDefault="00653CEA" w:rsidP="00151640">
            <w:pPr>
              <w:jc w:val="both"/>
              <w:rPr>
                <w:szCs w:val="24"/>
              </w:rPr>
            </w:pPr>
          </w:p>
        </w:tc>
        <w:tc>
          <w:tcPr>
            <w:tcW w:w="2651" w:type="dxa"/>
          </w:tcPr>
          <w:p w:rsidR="00653CEA" w:rsidRPr="004E763D" w:rsidRDefault="00653CEA" w:rsidP="00151640">
            <w:pPr>
              <w:jc w:val="both"/>
              <w:rPr>
                <w:i/>
                <w:szCs w:val="24"/>
              </w:rPr>
            </w:pPr>
            <w:r w:rsidRPr="004E763D">
              <w:rPr>
                <w:i/>
                <w:szCs w:val="24"/>
              </w:rPr>
              <w:t>Итого по КТ</w:t>
            </w:r>
          </w:p>
        </w:tc>
        <w:tc>
          <w:tcPr>
            <w:tcW w:w="1054" w:type="dxa"/>
          </w:tcPr>
          <w:p w:rsidR="00653CEA" w:rsidRPr="004E763D" w:rsidRDefault="00653CEA" w:rsidP="00151640">
            <w:pPr>
              <w:jc w:val="center"/>
              <w:rPr>
                <w:i/>
                <w:szCs w:val="24"/>
              </w:rPr>
            </w:pPr>
            <w:r w:rsidRPr="004E763D">
              <w:rPr>
                <w:i/>
                <w:szCs w:val="24"/>
              </w:rPr>
              <w:t>100</w:t>
            </w:r>
          </w:p>
        </w:tc>
        <w:tc>
          <w:tcPr>
            <w:tcW w:w="3827" w:type="dxa"/>
            <w:gridSpan w:val="2"/>
          </w:tcPr>
          <w:p w:rsidR="00653CEA" w:rsidRPr="004E763D" w:rsidRDefault="00653CEA" w:rsidP="00151640">
            <w:pPr>
              <w:jc w:val="center"/>
              <w:rPr>
                <w:i/>
                <w:szCs w:val="24"/>
              </w:rPr>
            </w:pPr>
            <w:r w:rsidRPr="004E763D">
              <w:rPr>
                <w:i/>
                <w:szCs w:val="24"/>
              </w:rPr>
              <w:t>-</w:t>
            </w:r>
          </w:p>
        </w:tc>
        <w:tc>
          <w:tcPr>
            <w:tcW w:w="1735" w:type="dxa"/>
          </w:tcPr>
          <w:p w:rsidR="00653CEA" w:rsidRPr="004E763D" w:rsidRDefault="00653CEA" w:rsidP="00151640">
            <w:pPr>
              <w:tabs>
                <w:tab w:val="left" w:pos="553"/>
                <w:tab w:val="center" w:pos="883"/>
              </w:tabs>
              <w:rPr>
                <w:szCs w:val="24"/>
              </w:rPr>
            </w:pPr>
            <w:r w:rsidRPr="004E763D">
              <w:rPr>
                <w:szCs w:val="24"/>
              </w:rPr>
              <w:tab/>
            </w:r>
            <w:r w:rsidRPr="004E763D">
              <w:rPr>
                <w:szCs w:val="24"/>
              </w:rPr>
              <w:tab/>
              <w:t>35</w:t>
            </w:r>
          </w:p>
        </w:tc>
      </w:tr>
      <w:tr w:rsidR="00653CEA" w:rsidRPr="004E763D" w:rsidTr="00151640">
        <w:trPr>
          <w:jc w:val="center"/>
        </w:trPr>
        <w:tc>
          <w:tcPr>
            <w:tcW w:w="656" w:type="dxa"/>
          </w:tcPr>
          <w:p w:rsidR="00653CEA" w:rsidRPr="004E763D" w:rsidRDefault="00653CEA" w:rsidP="00151640">
            <w:pPr>
              <w:jc w:val="both"/>
              <w:rPr>
                <w:b/>
                <w:i/>
                <w:szCs w:val="24"/>
              </w:rPr>
            </w:pPr>
            <w:r w:rsidRPr="004E763D">
              <w:rPr>
                <w:b/>
                <w:i/>
                <w:szCs w:val="24"/>
              </w:rPr>
              <w:t>2.</w:t>
            </w:r>
          </w:p>
        </w:tc>
        <w:tc>
          <w:tcPr>
            <w:tcW w:w="9267" w:type="dxa"/>
            <w:gridSpan w:val="5"/>
          </w:tcPr>
          <w:p w:rsidR="00653CEA" w:rsidRPr="004E763D" w:rsidRDefault="00653CEA" w:rsidP="00151640">
            <w:pPr>
              <w:jc w:val="both"/>
              <w:rPr>
                <w:b/>
                <w:i/>
                <w:szCs w:val="24"/>
              </w:rPr>
            </w:pPr>
            <w:r w:rsidRPr="004E763D">
              <w:rPr>
                <w:b/>
                <w:i/>
                <w:szCs w:val="24"/>
              </w:rPr>
              <w:t xml:space="preserve">Контрольная точка № 2  </w:t>
            </w:r>
            <w:r w:rsidRPr="004E763D">
              <w:rPr>
                <w:b/>
                <w:szCs w:val="24"/>
              </w:rPr>
              <w:t xml:space="preserve">«Современные концепции и технологии воспитания. </w:t>
            </w:r>
            <w:r w:rsidRPr="004E763D">
              <w:rPr>
                <w:b/>
                <w:szCs w:val="24"/>
              </w:rPr>
              <w:lastRenderedPageBreak/>
              <w:t>Содержание и основные направления деятельности классного руководителя»</w:t>
            </w:r>
          </w:p>
          <w:p w:rsidR="00653CEA" w:rsidRPr="004E763D" w:rsidRDefault="00653CEA" w:rsidP="00151640">
            <w:pPr>
              <w:jc w:val="both"/>
              <w:rPr>
                <w:b/>
                <w:i/>
                <w:szCs w:val="24"/>
              </w:rPr>
            </w:pPr>
            <w:r w:rsidRPr="004E763D">
              <w:rPr>
                <w:b/>
                <w:i/>
                <w:szCs w:val="24"/>
              </w:rPr>
              <w:t>Дата контроля – 14 учебная неделя</w:t>
            </w:r>
          </w:p>
        </w:tc>
      </w:tr>
      <w:tr w:rsidR="00653CEA" w:rsidRPr="004E763D" w:rsidTr="00151640">
        <w:trPr>
          <w:jc w:val="center"/>
        </w:trPr>
        <w:tc>
          <w:tcPr>
            <w:tcW w:w="656" w:type="dxa"/>
          </w:tcPr>
          <w:p w:rsidR="00653CEA" w:rsidRPr="004E763D" w:rsidRDefault="00653CEA" w:rsidP="00151640">
            <w:pPr>
              <w:jc w:val="both"/>
              <w:rPr>
                <w:szCs w:val="24"/>
              </w:rPr>
            </w:pPr>
            <w:r w:rsidRPr="004E763D">
              <w:rPr>
                <w:szCs w:val="24"/>
              </w:rPr>
              <w:lastRenderedPageBreak/>
              <w:t>2.1.</w:t>
            </w:r>
          </w:p>
        </w:tc>
        <w:tc>
          <w:tcPr>
            <w:tcW w:w="2651" w:type="dxa"/>
          </w:tcPr>
          <w:p w:rsidR="00653CEA" w:rsidRPr="004E763D" w:rsidRDefault="00653CEA" w:rsidP="00151640">
            <w:pPr>
              <w:jc w:val="both"/>
              <w:rPr>
                <w:szCs w:val="24"/>
              </w:rPr>
            </w:pPr>
            <w:r w:rsidRPr="004E763D">
              <w:rPr>
                <w:szCs w:val="24"/>
              </w:rPr>
              <w:t>Лекции</w:t>
            </w:r>
          </w:p>
        </w:tc>
        <w:tc>
          <w:tcPr>
            <w:tcW w:w="1054" w:type="dxa"/>
          </w:tcPr>
          <w:p w:rsidR="00653CEA" w:rsidRPr="004E763D" w:rsidRDefault="00653CEA" w:rsidP="00151640">
            <w:pPr>
              <w:jc w:val="center"/>
              <w:rPr>
                <w:szCs w:val="24"/>
              </w:rPr>
            </w:pPr>
            <w:r w:rsidRPr="004E763D">
              <w:rPr>
                <w:szCs w:val="24"/>
              </w:rPr>
              <w:t>10</w:t>
            </w:r>
          </w:p>
        </w:tc>
        <w:tc>
          <w:tcPr>
            <w:tcW w:w="3827" w:type="dxa"/>
            <w:gridSpan w:val="2"/>
          </w:tcPr>
          <w:p w:rsidR="00653CEA" w:rsidRPr="004E763D" w:rsidRDefault="00653CEA" w:rsidP="00151640">
            <w:pPr>
              <w:jc w:val="both"/>
              <w:rPr>
                <w:szCs w:val="24"/>
              </w:rPr>
            </w:pPr>
            <w:r w:rsidRPr="004E763D">
              <w:rPr>
                <w:szCs w:val="24"/>
              </w:rPr>
              <w:t>посещение</w:t>
            </w:r>
          </w:p>
        </w:tc>
        <w:tc>
          <w:tcPr>
            <w:tcW w:w="1735" w:type="dxa"/>
          </w:tcPr>
          <w:p w:rsidR="00653CEA" w:rsidRPr="004E763D" w:rsidRDefault="00653CEA" w:rsidP="00151640">
            <w:pPr>
              <w:jc w:val="center"/>
              <w:rPr>
                <w:szCs w:val="24"/>
              </w:rPr>
            </w:pPr>
            <w:r w:rsidRPr="004E763D">
              <w:rPr>
                <w:szCs w:val="24"/>
              </w:rPr>
              <w:t>5</w:t>
            </w:r>
          </w:p>
        </w:tc>
      </w:tr>
      <w:tr w:rsidR="00653CEA" w:rsidRPr="004E763D" w:rsidTr="00151640">
        <w:trPr>
          <w:jc w:val="center"/>
        </w:trPr>
        <w:tc>
          <w:tcPr>
            <w:tcW w:w="656" w:type="dxa"/>
          </w:tcPr>
          <w:p w:rsidR="00653CEA" w:rsidRPr="004E763D" w:rsidRDefault="00653CEA" w:rsidP="00151640">
            <w:pPr>
              <w:jc w:val="both"/>
              <w:rPr>
                <w:szCs w:val="24"/>
              </w:rPr>
            </w:pPr>
            <w:r w:rsidRPr="004E763D">
              <w:rPr>
                <w:szCs w:val="24"/>
              </w:rPr>
              <w:t>2.2.</w:t>
            </w:r>
          </w:p>
        </w:tc>
        <w:tc>
          <w:tcPr>
            <w:tcW w:w="2651" w:type="dxa"/>
          </w:tcPr>
          <w:p w:rsidR="00653CEA" w:rsidRPr="004E763D" w:rsidRDefault="00653CEA" w:rsidP="00151640">
            <w:pPr>
              <w:jc w:val="both"/>
              <w:rPr>
                <w:szCs w:val="24"/>
              </w:rPr>
            </w:pPr>
            <w:r w:rsidRPr="004E763D">
              <w:rPr>
                <w:szCs w:val="24"/>
              </w:rPr>
              <w:t>Практические занятия</w:t>
            </w:r>
          </w:p>
        </w:tc>
        <w:tc>
          <w:tcPr>
            <w:tcW w:w="1054" w:type="dxa"/>
          </w:tcPr>
          <w:p w:rsidR="00653CEA" w:rsidRPr="004E763D" w:rsidRDefault="00653CEA" w:rsidP="00151640">
            <w:pPr>
              <w:jc w:val="center"/>
              <w:rPr>
                <w:szCs w:val="24"/>
              </w:rPr>
            </w:pPr>
            <w:r w:rsidRPr="004E763D">
              <w:rPr>
                <w:szCs w:val="24"/>
              </w:rPr>
              <w:t>20</w:t>
            </w:r>
          </w:p>
        </w:tc>
        <w:tc>
          <w:tcPr>
            <w:tcW w:w="3827" w:type="dxa"/>
            <w:gridSpan w:val="2"/>
          </w:tcPr>
          <w:p w:rsidR="00653CEA" w:rsidRPr="004E763D" w:rsidRDefault="00653CEA" w:rsidP="00151640">
            <w:pPr>
              <w:rPr>
                <w:szCs w:val="24"/>
              </w:rPr>
            </w:pPr>
            <w:r w:rsidRPr="004E763D">
              <w:rPr>
                <w:szCs w:val="24"/>
              </w:rPr>
              <w:t xml:space="preserve">освоение методов анализа и формирования </w:t>
            </w:r>
            <w:r w:rsidRPr="004E763D">
              <w:rPr>
                <w:szCs w:val="24"/>
                <w:lang w:eastAsia="en-US"/>
              </w:rPr>
              <w:t>педагогической культуры и компетентности учителя</w:t>
            </w:r>
          </w:p>
        </w:tc>
        <w:tc>
          <w:tcPr>
            <w:tcW w:w="1735" w:type="dxa"/>
          </w:tcPr>
          <w:p w:rsidR="00653CEA" w:rsidRPr="004E763D" w:rsidRDefault="00653CEA" w:rsidP="00151640">
            <w:pPr>
              <w:jc w:val="center"/>
              <w:rPr>
                <w:szCs w:val="24"/>
              </w:rPr>
            </w:pPr>
            <w:r w:rsidRPr="004E763D">
              <w:rPr>
                <w:szCs w:val="24"/>
              </w:rPr>
              <w:t>10</w:t>
            </w:r>
          </w:p>
        </w:tc>
      </w:tr>
      <w:tr w:rsidR="00653CEA" w:rsidRPr="004E763D" w:rsidTr="00151640">
        <w:trPr>
          <w:jc w:val="center"/>
        </w:trPr>
        <w:tc>
          <w:tcPr>
            <w:tcW w:w="656" w:type="dxa"/>
          </w:tcPr>
          <w:p w:rsidR="00653CEA" w:rsidRPr="004E763D" w:rsidRDefault="00653CEA" w:rsidP="00151640">
            <w:pPr>
              <w:jc w:val="both"/>
              <w:rPr>
                <w:szCs w:val="24"/>
              </w:rPr>
            </w:pPr>
            <w:r w:rsidRPr="004E763D">
              <w:rPr>
                <w:szCs w:val="24"/>
              </w:rPr>
              <w:t>2.3.</w:t>
            </w:r>
          </w:p>
        </w:tc>
        <w:tc>
          <w:tcPr>
            <w:tcW w:w="2651" w:type="dxa"/>
          </w:tcPr>
          <w:p w:rsidR="00653CEA" w:rsidRPr="004E763D" w:rsidRDefault="00653CEA" w:rsidP="00151640">
            <w:pPr>
              <w:jc w:val="both"/>
              <w:rPr>
                <w:szCs w:val="24"/>
              </w:rPr>
            </w:pPr>
            <w:r w:rsidRPr="004E763D">
              <w:rPr>
                <w:szCs w:val="24"/>
              </w:rPr>
              <w:t>Лабораторные занятия</w:t>
            </w:r>
          </w:p>
        </w:tc>
        <w:tc>
          <w:tcPr>
            <w:tcW w:w="1054" w:type="dxa"/>
          </w:tcPr>
          <w:p w:rsidR="00653CEA" w:rsidRPr="004E763D" w:rsidRDefault="00653CEA" w:rsidP="00151640">
            <w:pPr>
              <w:jc w:val="center"/>
              <w:rPr>
                <w:szCs w:val="24"/>
              </w:rPr>
            </w:pPr>
            <w:r w:rsidRPr="004E763D">
              <w:rPr>
                <w:szCs w:val="24"/>
              </w:rPr>
              <w:t>20</w:t>
            </w:r>
          </w:p>
        </w:tc>
        <w:tc>
          <w:tcPr>
            <w:tcW w:w="3827" w:type="dxa"/>
            <w:gridSpan w:val="2"/>
          </w:tcPr>
          <w:p w:rsidR="00653CEA" w:rsidRPr="004E763D" w:rsidRDefault="00653CEA" w:rsidP="00245B4D">
            <w:pPr>
              <w:jc w:val="both"/>
              <w:rPr>
                <w:b/>
                <w:szCs w:val="24"/>
              </w:rPr>
            </w:pPr>
            <w:r w:rsidRPr="004E763D">
              <w:rPr>
                <w:szCs w:val="24"/>
              </w:rPr>
              <w:t xml:space="preserve">отработка </w:t>
            </w:r>
            <w:r w:rsidR="00245B4D" w:rsidRPr="004E763D">
              <w:rPr>
                <w:szCs w:val="24"/>
              </w:rPr>
              <w:t xml:space="preserve">методов воспитательных технологий, </w:t>
            </w:r>
            <w:r w:rsidRPr="004E763D">
              <w:rPr>
                <w:szCs w:val="24"/>
              </w:rPr>
              <w:t xml:space="preserve"> оформление отчетов   </w:t>
            </w:r>
          </w:p>
        </w:tc>
        <w:tc>
          <w:tcPr>
            <w:tcW w:w="1735" w:type="dxa"/>
          </w:tcPr>
          <w:p w:rsidR="00653CEA" w:rsidRPr="004E763D" w:rsidRDefault="00653CEA" w:rsidP="00151640">
            <w:pPr>
              <w:jc w:val="center"/>
              <w:rPr>
                <w:szCs w:val="24"/>
              </w:rPr>
            </w:pPr>
            <w:r w:rsidRPr="004E763D">
              <w:rPr>
                <w:szCs w:val="24"/>
              </w:rPr>
              <w:t>10</w:t>
            </w:r>
          </w:p>
        </w:tc>
      </w:tr>
      <w:tr w:rsidR="00653CEA" w:rsidRPr="004E763D" w:rsidTr="00151640">
        <w:trPr>
          <w:jc w:val="center"/>
        </w:trPr>
        <w:tc>
          <w:tcPr>
            <w:tcW w:w="656" w:type="dxa"/>
          </w:tcPr>
          <w:p w:rsidR="00653CEA" w:rsidRPr="004E763D" w:rsidRDefault="00653CEA" w:rsidP="00151640">
            <w:pPr>
              <w:jc w:val="both"/>
              <w:rPr>
                <w:szCs w:val="24"/>
              </w:rPr>
            </w:pPr>
            <w:r w:rsidRPr="004E763D">
              <w:rPr>
                <w:szCs w:val="24"/>
              </w:rPr>
              <w:t>2.4.</w:t>
            </w:r>
          </w:p>
        </w:tc>
        <w:tc>
          <w:tcPr>
            <w:tcW w:w="2651" w:type="dxa"/>
          </w:tcPr>
          <w:p w:rsidR="00653CEA" w:rsidRPr="004E763D" w:rsidRDefault="00653CEA" w:rsidP="00151640">
            <w:pPr>
              <w:jc w:val="both"/>
              <w:rPr>
                <w:szCs w:val="24"/>
              </w:rPr>
            </w:pPr>
            <w:r w:rsidRPr="004E763D">
              <w:rPr>
                <w:szCs w:val="24"/>
              </w:rPr>
              <w:t xml:space="preserve"> Самостоятельная  работа</w:t>
            </w:r>
          </w:p>
        </w:tc>
        <w:tc>
          <w:tcPr>
            <w:tcW w:w="1054" w:type="dxa"/>
          </w:tcPr>
          <w:p w:rsidR="00653CEA" w:rsidRPr="004E763D" w:rsidRDefault="00653CEA" w:rsidP="00151640">
            <w:pPr>
              <w:jc w:val="center"/>
              <w:rPr>
                <w:szCs w:val="24"/>
              </w:rPr>
            </w:pPr>
            <w:r w:rsidRPr="004E763D">
              <w:rPr>
                <w:szCs w:val="24"/>
              </w:rPr>
              <w:t>50</w:t>
            </w:r>
          </w:p>
        </w:tc>
        <w:tc>
          <w:tcPr>
            <w:tcW w:w="3827" w:type="dxa"/>
            <w:gridSpan w:val="2"/>
          </w:tcPr>
          <w:p w:rsidR="00653CEA" w:rsidRPr="004E763D" w:rsidRDefault="00653CEA" w:rsidP="00151640">
            <w:pPr>
              <w:pStyle w:val="21"/>
              <w:spacing w:after="0" w:line="240" w:lineRule="auto"/>
              <w:ind w:right="-109"/>
              <w:rPr>
                <w:iCs/>
                <w:szCs w:val="24"/>
              </w:rPr>
            </w:pPr>
            <w:r w:rsidRPr="004E763D">
              <w:rPr>
                <w:iCs/>
                <w:szCs w:val="24"/>
              </w:rPr>
              <w:t>1) логико-смысловая модель «Портрет классного руководителя»</w:t>
            </w:r>
          </w:p>
          <w:p w:rsidR="00653CEA" w:rsidRPr="004E763D" w:rsidRDefault="00653CEA" w:rsidP="00151640">
            <w:pPr>
              <w:pStyle w:val="21"/>
              <w:spacing w:after="0" w:line="240" w:lineRule="auto"/>
              <w:ind w:right="-109"/>
              <w:rPr>
                <w:szCs w:val="24"/>
              </w:rPr>
            </w:pPr>
            <w:r w:rsidRPr="004E763D">
              <w:rPr>
                <w:iCs/>
                <w:szCs w:val="24"/>
              </w:rPr>
              <w:t xml:space="preserve">2) </w:t>
            </w:r>
            <w:r w:rsidRPr="004E763D">
              <w:rPr>
                <w:color w:val="000000"/>
                <w:szCs w:val="24"/>
              </w:rPr>
              <w:t>список документации, регламентирующей деятельность классного руководителя</w:t>
            </w:r>
          </w:p>
          <w:p w:rsidR="00653CEA" w:rsidRPr="004E763D" w:rsidRDefault="00653CEA" w:rsidP="00946EC1">
            <w:pPr>
              <w:rPr>
                <w:iCs/>
                <w:szCs w:val="24"/>
                <w:lang w:eastAsia="ar-SA"/>
              </w:rPr>
            </w:pPr>
            <w:r w:rsidRPr="004E763D">
              <w:rPr>
                <w:szCs w:val="24"/>
              </w:rPr>
              <w:t>3)</w:t>
            </w:r>
            <w:r w:rsidRPr="004E763D">
              <w:rPr>
                <w:iCs/>
                <w:szCs w:val="24"/>
              </w:rPr>
              <w:t xml:space="preserve">  </w:t>
            </w:r>
            <w:r w:rsidRPr="004E763D">
              <w:rPr>
                <w:szCs w:val="24"/>
                <w:lang w:eastAsia="ar-SA"/>
              </w:rPr>
              <w:t>текст решения коммуникативных  задач  учителя  при взаимодействии с родителями</w:t>
            </w:r>
            <w:r w:rsidRPr="004E763D">
              <w:rPr>
                <w:iCs/>
                <w:szCs w:val="24"/>
                <w:lang w:eastAsia="ar-SA"/>
              </w:rPr>
              <w:t xml:space="preserve"> </w:t>
            </w:r>
          </w:p>
          <w:p w:rsidR="00653CEA" w:rsidRPr="004E763D" w:rsidRDefault="00653CEA" w:rsidP="00946EC1">
            <w:pPr>
              <w:rPr>
                <w:color w:val="000000"/>
                <w:szCs w:val="24"/>
                <w:lang w:eastAsia="ar-SA"/>
              </w:rPr>
            </w:pPr>
            <w:r w:rsidRPr="004E763D">
              <w:rPr>
                <w:iCs/>
                <w:szCs w:val="24"/>
                <w:lang w:eastAsia="ar-SA"/>
              </w:rPr>
              <w:t>4) план выступления на педагогическом совете школы</w:t>
            </w:r>
          </w:p>
        </w:tc>
        <w:tc>
          <w:tcPr>
            <w:tcW w:w="1735" w:type="dxa"/>
          </w:tcPr>
          <w:p w:rsidR="00653CEA" w:rsidRPr="004E763D" w:rsidRDefault="00653CEA" w:rsidP="00151640">
            <w:pPr>
              <w:jc w:val="center"/>
              <w:rPr>
                <w:szCs w:val="24"/>
              </w:rPr>
            </w:pPr>
            <w:r w:rsidRPr="004E763D">
              <w:rPr>
                <w:szCs w:val="24"/>
              </w:rPr>
              <w:t>10</w:t>
            </w:r>
          </w:p>
        </w:tc>
      </w:tr>
      <w:tr w:rsidR="00653CEA" w:rsidRPr="004E763D" w:rsidTr="00151640">
        <w:trPr>
          <w:jc w:val="center"/>
        </w:trPr>
        <w:tc>
          <w:tcPr>
            <w:tcW w:w="656" w:type="dxa"/>
          </w:tcPr>
          <w:p w:rsidR="00653CEA" w:rsidRPr="004E763D" w:rsidRDefault="00653CEA" w:rsidP="00151640">
            <w:pPr>
              <w:jc w:val="both"/>
              <w:rPr>
                <w:szCs w:val="24"/>
              </w:rPr>
            </w:pPr>
          </w:p>
        </w:tc>
        <w:tc>
          <w:tcPr>
            <w:tcW w:w="2651" w:type="dxa"/>
          </w:tcPr>
          <w:p w:rsidR="00653CEA" w:rsidRPr="004E763D" w:rsidRDefault="00653CEA" w:rsidP="00151640">
            <w:pPr>
              <w:jc w:val="both"/>
              <w:rPr>
                <w:i/>
                <w:szCs w:val="24"/>
              </w:rPr>
            </w:pPr>
            <w:r w:rsidRPr="004E763D">
              <w:rPr>
                <w:i/>
                <w:szCs w:val="24"/>
              </w:rPr>
              <w:t>Итого по КТ</w:t>
            </w:r>
          </w:p>
        </w:tc>
        <w:tc>
          <w:tcPr>
            <w:tcW w:w="1054" w:type="dxa"/>
          </w:tcPr>
          <w:p w:rsidR="00653CEA" w:rsidRPr="004E763D" w:rsidRDefault="00653CEA" w:rsidP="00151640">
            <w:pPr>
              <w:jc w:val="center"/>
              <w:rPr>
                <w:i/>
                <w:szCs w:val="24"/>
              </w:rPr>
            </w:pPr>
            <w:r w:rsidRPr="004E763D">
              <w:rPr>
                <w:i/>
                <w:szCs w:val="24"/>
              </w:rPr>
              <w:t>100</w:t>
            </w:r>
          </w:p>
        </w:tc>
        <w:tc>
          <w:tcPr>
            <w:tcW w:w="3827" w:type="dxa"/>
            <w:gridSpan w:val="2"/>
          </w:tcPr>
          <w:p w:rsidR="00653CEA" w:rsidRPr="004E763D" w:rsidRDefault="00653CEA" w:rsidP="00151640">
            <w:pPr>
              <w:jc w:val="center"/>
              <w:rPr>
                <w:i/>
                <w:szCs w:val="24"/>
              </w:rPr>
            </w:pPr>
            <w:r w:rsidRPr="004E763D">
              <w:rPr>
                <w:i/>
                <w:szCs w:val="24"/>
              </w:rPr>
              <w:t>-</w:t>
            </w:r>
          </w:p>
        </w:tc>
        <w:tc>
          <w:tcPr>
            <w:tcW w:w="1735" w:type="dxa"/>
          </w:tcPr>
          <w:p w:rsidR="00653CEA" w:rsidRPr="004E763D" w:rsidRDefault="00653CEA" w:rsidP="00151640">
            <w:pPr>
              <w:jc w:val="center"/>
              <w:rPr>
                <w:szCs w:val="24"/>
              </w:rPr>
            </w:pPr>
            <w:r w:rsidRPr="004E763D">
              <w:rPr>
                <w:szCs w:val="24"/>
              </w:rPr>
              <w:t>35</w:t>
            </w:r>
          </w:p>
        </w:tc>
      </w:tr>
      <w:tr w:rsidR="00653CEA" w:rsidRPr="004E763D" w:rsidTr="00792DB6">
        <w:trPr>
          <w:jc w:val="center"/>
        </w:trPr>
        <w:tc>
          <w:tcPr>
            <w:tcW w:w="656" w:type="dxa"/>
          </w:tcPr>
          <w:p w:rsidR="00653CEA" w:rsidRPr="004E763D" w:rsidRDefault="00653CEA" w:rsidP="00A117C4">
            <w:pPr>
              <w:jc w:val="both"/>
              <w:rPr>
                <w:b/>
                <w:i/>
                <w:szCs w:val="24"/>
              </w:rPr>
            </w:pPr>
            <w:r w:rsidRPr="004E763D">
              <w:rPr>
                <w:b/>
                <w:i/>
                <w:szCs w:val="24"/>
              </w:rPr>
              <w:t>п.</w:t>
            </w:r>
          </w:p>
        </w:tc>
        <w:tc>
          <w:tcPr>
            <w:tcW w:w="9267" w:type="dxa"/>
            <w:gridSpan w:val="5"/>
          </w:tcPr>
          <w:p w:rsidR="00653CEA" w:rsidRPr="004E763D" w:rsidRDefault="00653CEA" w:rsidP="00766C51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4E763D">
              <w:rPr>
                <w:b/>
                <w:i/>
                <w:szCs w:val="24"/>
              </w:rPr>
              <w:t>Контрольная точка № 3</w:t>
            </w:r>
            <w:r w:rsidRPr="004E763D">
              <w:rPr>
                <w:b/>
                <w:szCs w:val="24"/>
              </w:rPr>
              <w:t xml:space="preserve"> </w:t>
            </w:r>
          </w:p>
          <w:p w:rsidR="00653CEA" w:rsidRPr="004E763D" w:rsidRDefault="00653CEA" w:rsidP="00766C51">
            <w:pPr>
              <w:jc w:val="center"/>
              <w:rPr>
                <w:szCs w:val="24"/>
              </w:rPr>
            </w:pPr>
            <w:r w:rsidRPr="004E763D">
              <w:rPr>
                <w:b/>
                <w:i/>
                <w:szCs w:val="24"/>
              </w:rPr>
              <w:t xml:space="preserve"> </w:t>
            </w:r>
            <w:r w:rsidRPr="004E763D">
              <w:rPr>
                <w:i/>
                <w:szCs w:val="24"/>
              </w:rPr>
              <w:t>Дата контроля – 16 неделя</w:t>
            </w:r>
          </w:p>
        </w:tc>
      </w:tr>
      <w:tr w:rsidR="00653CEA" w:rsidRPr="004E763D" w:rsidTr="00151640">
        <w:trPr>
          <w:jc w:val="center"/>
        </w:trPr>
        <w:tc>
          <w:tcPr>
            <w:tcW w:w="656" w:type="dxa"/>
          </w:tcPr>
          <w:p w:rsidR="00653CEA" w:rsidRPr="004E763D" w:rsidRDefault="00653CEA" w:rsidP="00151640">
            <w:pPr>
              <w:jc w:val="both"/>
              <w:rPr>
                <w:szCs w:val="24"/>
              </w:rPr>
            </w:pPr>
            <w:r w:rsidRPr="004E763D">
              <w:rPr>
                <w:szCs w:val="24"/>
              </w:rPr>
              <w:t>3</w:t>
            </w:r>
          </w:p>
        </w:tc>
        <w:tc>
          <w:tcPr>
            <w:tcW w:w="2651" w:type="dxa"/>
          </w:tcPr>
          <w:p w:rsidR="00653CEA" w:rsidRPr="004E763D" w:rsidRDefault="00653CEA" w:rsidP="00151640">
            <w:pPr>
              <w:jc w:val="both"/>
              <w:rPr>
                <w:szCs w:val="24"/>
              </w:rPr>
            </w:pPr>
            <w:r w:rsidRPr="004E763D">
              <w:rPr>
                <w:szCs w:val="24"/>
              </w:rPr>
              <w:t>Промежуточный контроль</w:t>
            </w:r>
          </w:p>
        </w:tc>
        <w:tc>
          <w:tcPr>
            <w:tcW w:w="1054" w:type="dxa"/>
          </w:tcPr>
          <w:p w:rsidR="00653CEA" w:rsidRPr="004E763D" w:rsidRDefault="00653CEA" w:rsidP="00151640">
            <w:pPr>
              <w:jc w:val="center"/>
              <w:rPr>
                <w:szCs w:val="24"/>
              </w:rPr>
            </w:pPr>
            <w:r w:rsidRPr="004E763D">
              <w:rPr>
                <w:szCs w:val="24"/>
              </w:rPr>
              <w:t>100</w:t>
            </w:r>
          </w:p>
        </w:tc>
        <w:tc>
          <w:tcPr>
            <w:tcW w:w="3827" w:type="dxa"/>
            <w:gridSpan w:val="2"/>
          </w:tcPr>
          <w:p w:rsidR="00653CEA" w:rsidRPr="004E763D" w:rsidRDefault="00653CEA" w:rsidP="00151640">
            <w:pPr>
              <w:jc w:val="center"/>
              <w:rPr>
                <w:i/>
                <w:szCs w:val="24"/>
              </w:rPr>
            </w:pPr>
            <w:r w:rsidRPr="004E763D">
              <w:rPr>
                <w:i/>
                <w:szCs w:val="24"/>
              </w:rPr>
              <w:t>Зачет с оценкой</w:t>
            </w:r>
          </w:p>
        </w:tc>
        <w:tc>
          <w:tcPr>
            <w:tcW w:w="1735" w:type="dxa"/>
          </w:tcPr>
          <w:p w:rsidR="00653CEA" w:rsidRPr="004E763D" w:rsidRDefault="00653CEA" w:rsidP="00151640">
            <w:pPr>
              <w:jc w:val="center"/>
              <w:rPr>
                <w:szCs w:val="24"/>
              </w:rPr>
            </w:pPr>
            <w:r w:rsidRPr="004E763D">
              <w:rPr>
                <w:szCs w:val="24"/>
              </w:rPr>
              <w:t>30</w:t>
            </w:r>
          </w:p>
        </w:tc>
      </w:tr>
      <w:tr w:rsidR="00653CEA" w:rsidRPr="004E763D" w:rsidTr="00151640">
        <w:trPr>
          <w:jc w:val="center"/>
        </w:trPr>
        <w:tc>
          <w:tcPr>
            <w:tcW w:w="656" w:type="dxa"/>
          </w:tcPr>
          <w:p w:rsidR="00653CEA" w:rsidRPr="004E763D" w:rsidRDefault="00653CEA" w:rsidP="000D6C08">
            <w:pPr>
              <w:jc w:val="both"/>
              <w:rPr>
                <w:szCs w:val="24"/>
              </w:rPr>
            </w:pPr>
          </w:p>
        </w:tc>
        <w:tc>
          <w:tcPr>
            <w:tcW w:w="2651" w:type="dxa"/>
          </w:tcPr>
          <w:p w:rsidR="00653CEA" w:rsidRPr="004E763D" w:rsidRDefault="00653CEA" w:rsidP="000D6C08">
            <w:pPr>
              <w:jc w:val="both"/>
              <w:rPr>
                <w:i/>
                <w:szCs w:val="24"/>
              </w:rPr>
            </w:pPr>
            <w:r w:rsidRPr="004E763D">
              <w:rPr>
                <w:i/>
                <w:szCs w:val="24"/>
              </w:rPr>
              <w:t>Итого по КТ</w:t>
            </w:r>
          </w:p>
        </w:tc>
        <w:tc>
          <w:tcPr>
            <w:tcW w:w="1054" w:type="dxa"/>
          </w:tcPr>
          <w:p w:rsidR="00653CEA" w:rsidRPr="004E763D" w:rsidRDefault="00653CEA" w:rsidP="000D6C08">
            <w:pPr>
              <w:jc w:val="center"/>
              <w:rPr>
                <w:i/>
                <w:szCs w:val="24"/>
              </w:rPr>
            </w:pPr>
            <w:r w:rsidRPr="004E763D">
              <w:rPr>
                <w:i/>
                <w:szCs w:val="24"/>
              </w:rPr>
              <w:t>100</w:t>
            </w:r>
          </w:p>
        </w:tc>
        <w:tc>
          <w:tcPr>
            <w:tcW w:w="3827" w:type="dxa"/>
            <w:gridSpan w:val="2"/>
          </w:tcPr>
          <w:p w:rsidR="00653CEA" w:rsidRPr="004E763D" w:rsidRDefault="00653CEA" w:rsidP="000D6C08">
            <w:pPr>
              <w:jc w:val="center"/>
              <w:rPr>
                <w:i/>
                <w:szCs w:val="24"/>
              </w:rPr>
            </w:pPr>
            <w:r w:rsidRPr="004E763D">
              <w:rPr>
                <w:i/>
                <w:szCs w:val="24"/>
              </w:rPr>
              <w:t>-</w:t>
            </w:r>
          </w:p>
        </w:tc>
        <w:tc>
          <w:tcPr>
            <w:tcW w:w="1735" w:type="dxa"/>
          </w:tcPr>
          <w:p w:rsidR="00653CEA" w:rsidRPr="004E763D" w:rsidRDefault="00653CEA" w:rsidP="000D6C08">
            <w:pPr>
              <w:jc w:val="center"/>
              <w:rPr>
                <w:szCs w:val="24"/>
              </w:rPr>
            </w:pPr>
            <w:r w:rsidRPr="004E763D">
              <w:rPr>
                <w:szCs w:val="24"/>
              </w:rPr>
              <w:t>35</w:t>
            </w:r>
          </w:p>
        </w:tc>
      </w:tr>
      <w:tr w:rsidR="00653CEA" w:rsidRPr="004E763D" w:rsidTr="00151640">
        <w:trPr>
          <w:jc w:val="center"/>
        </w:trPr>
        <w:tc>
          <w:tcPr>
            <w:tcW w:w="656" w:type="dxa"/>
          </w:tcPr>
          <w:p w:rsidR="00653CEA" w:rsidRPr="004E763D" w:rsidRDefault="00653CEA" w:rsidP="00151640">
            <w:pPr>
              <w:jc w:val="both"/>
              <w:rPr>
                <w:szCs w:val="24"/>
              </w:rPr>
            </w:pPr>
          </w:p>
        </w:tc>
        <w:tc>
          <w:tcPr>
            <w:tcW w:w="7532" w:type="dxa"/>
            <w:gridSpan w:val="4"/>
          </w:tcPr>
          <w:p w:rsidR="00653CEA" w:rsidRPr="004E763D" w:rsidRDefault="00653CEA" w:rsidP="00151640">
            <w:pPr>
              <w:jc w:val="both"/>
              <w:rPr>
                <w:szCs w:val="24"/>
              </w:rPr>
            </w:pPr>
            <w:r w:rsidRPr="004E763D">
              <w:rPr>
                <w:b/>
                <w:i/>
                <w:szCs w:val="24"/>
              </w:rPr>
              <w:t>Итого по дисциплине</w:t>
            </w:r>
          </w:p>
        </w:tc>
        <w:tc>
          <w:tcPr>
            <w:tcW w:w="1735" w:type="dxa"/>
          </w:tcPr>
          <w:p w:rsidR="00653CEA" w:rsidRPr="004E763D" w:rsidRDefault="00653CEA" w:rsidP="00151640">
            <w:pPr>
              <w:jc w:val="center"/>
              <w:rPr>
                <w:b/>
                <w:i/>
                <w:szCs w:val="24"/>
              </w:rPr>
            </w:pPr>
            <w:r w:rsidRPr="004E763D">
              <w:rPr>
                <w:b/>
                <w:i/>
                <w:szCs w:val="24"/>
              </w:rPr>
              <w:t>100</w:t>
            </w:r>
          </w:p>
        </w:tc>
      </w:tr>
    </w:tbl>
    <w:p w:rsidR="00653CEA" w:rsidRDefault="00653CEA" w:rsidP="00267330">
      <w:pPr>
        <w:ind w:firstLine="720"/>
        <w:jc w:val="both"/>
        <w:rPr>
          <w:sz w:val="28"/>
          <w:szCs w:val="28"/>
        </w:rPr>
      </w:pPr>
    </w:p>
    <w:p w:rsidR="004E763D" w:rsidRPr="004E763D" w:rsidRDefault="004E763D" w:rsidP="00267330">
      <w:pPr>
        <w:ind w:firstLine="720"/>
        <w:jc w:val="both"/>
        <w:rPr>
          <w:b/>
          <w:szCs w:val="24"/>
        </w:rPr>
      </w:pPr>
    </w:p>
    <w:p w:rsidR="004E763D" w:rsidRPr="004E763D" w:rsidRDefault="004E763D" w:rsidP="00267330">
      <w:pPr>
        <w:ind w:firstLine="720"/>
        <w:jc w:val="both"/>
        <w:rPr>
          <w:b/>
          <w:szCs w:val="24"/>
        </w:rPr>
      </w:pPr>
    </w:p>
    <w:p w:rsidR="00653CEA" w:rsidRPr="004E763D" w:rsidRDefault="00653CEA" w:rsidP="00267330">
      <w:pPr>
        <w:ind w:firstLine="720"/>
        <w:jc w:val="both"/>
        <w:rPr>
          <w:b/>
          <w:szCs w:val="24"/>
        </w:rPr>
      </w:pPr>
      <w:r w:rsidRPr="004E763D">
        <w:rPr>
          <w:b/>
          <w:szCs w:val="24"/>
        </w:rPr>
        <w:t>Критерии оценки:</w:t>
      </w:r>
    </w:p>
    <w:p w:rsidR="00653CEA" w:rsidRPr="004E763D" w:rsidRDefault="00653CEA" w:rsidP="00267330">
      <w:pPr>
        <w:ind w:firstLine="720"/>
        <w:jc w:val="both"/>
        <w:rPr>
          <w:szCs w:val="24"/>
        </w:rPr>
      </w:pPr>
      <w:r w:rsidRPr="004E763D">
        <w:rPr>
          <w:szCs w:val="24"/>
        </w:rPr>
        <w:t>«Отлично» - от 90 до 100 баллов;</w:t>
      </w:r>
    </w:p>
    <w:p w:rsidR="00653CEA" w:rsidRPr="004E763D" w:rsidRDefault="00653CEA" w:rsidP="00267330">
      <w:pPr>
        <w:ind w:firstLine="720"/>
        <w:jc w:val="both"/>
        <w:rPr>
          <w:szCs w:val="24"/>
        </w:rPr>
      </w:pPr>
      <w:r w:rsidRPr="004E763D">
        <w:rPr>
          <w:szCs w:val="24"/>
        </w:rPr>
        <w:t>«Хорошо» - от 70 до 89 баллов;</w:t>
      </w:r>
    </w:p>
    <w:p w:rsidR="00653CEA" w:rsidRPr="004E763D" w:rsidRDefault="00653CEA" w:rsidP="00267330">
      <w:pPr>
        <w:ind w:firstLine="720"/>
        <w:jc w:val="both"/>
        <w:rPr>
          <w:szCs w:val="24"/>
        </w:rPr>
      </w:pPr>
      <w:r w:rsidRPr="004E763D">
        <w:rPr>
          <w:szCs w:val="24"/>
        </w:rPr>
        <w:t>«Удовлетворительно» - от 60 до 69 баллов;</w:t>
      </w:r>
    </w:p>
    <w:p w:rsidR="00653CEA" w:rsidRPr="004E763D" w:rsidRDefault="00653CEA" w:rsidP="00267330">
      <w:pPr>
        <w:ind w:firstLine="720"/>
        <w:jc w:val="both"/>
        <w:rPr>
          <w:szCs w:val="24"/>
        </w:rPr>
      </w:pPr>
      <w:r w:rsidRPr="004E763D">
        <w:rPr>
          <w:szCs w:val="24"/>
        </w:rPr>
        <w:t>«Неудовлетворительно» - от 0 до 59 баллов.</w:t>
      </w:r>
    </w:p>
    <w:p w:rsidR="00653CEA" w:rsidRPr="004E763D" w:rsidRDefault="00653CEA" w:rsidP="00267330">
      <w:pPr>
        <w:ind w:firstLine="720"/>
        <w:jc w:val="both"/>
        <w:rPr>
          <w:szCs w:val="24"/>
        </w:rPr>
      </w:pPr>
    </w:p>
    <w:p w:rsidR="006C6EF3" w:rsidRDefault="006C6EF3" w:rsidP="004E763D">
      <w:pPr>
        <w:ind w:firstLine="708"/>
        <w:jc w:val="both"/>
        <w:rPr>
          <w:szCs w:val="24"/>
        </w:rPr>
      </w:pPr>
    </w:p>
    <w:p w:rsidR="00653CEA" w:rsidRPr="004E763D" w:rsidRDefault="00653CEA" w:rsidP="004E763D">
      <w:pPr>
        <w:ind w:firstLine="708"/>
        <w:jc w:val="both"/>
        <w:rPr>
          <w:rStyle w:val="FontStyle20"/>
          <w:sz w:val="24"/>
          <w:szCs w:val="24"/>
        </w:rPr>
      </w:pPr>
      <w:r w:rsidRPr="004E763D">
        <w:rPr>
          <w:szCs w:val="24"/>
        </w:rPr>
        <w:t>Преподаватель</w:t>
      </w:r>
      <w:r w:rsidRPr="004E763D">
        <w:rPr>
          <w:szCs w:val="24"/>
        </w:rPr>
        <w:tab/>
      </w:r>
      <w:r w:rsidRPr="004E763D">
        <w:rPr>
          <w:szCs w:val="24"/>
        </w:rPr>
        <w:tab/>
      </w:r>
      <w:r w:rsidRPr="004E763D">
        <w:rPr>
          <w:szCs w:val="24"/>
        </w:rPr>
        <w:tab/>
      </w:r>
      <w:r w:rsidR="004E763D">
        <w:rPr>
          <w:szCs w:val="24"/>
        </w:rPr>
        <w:tab/>
      </w:r>
      <w:r w:rsidR="004E763D">
        <w:rPr>
          <w:szCs w:val="24"/>
        </w:rPr>
        <w:tab/>
      </w:r>
      <w:r w:rsidRPr="004E763D">
        <w:rPr>
          <w:szCs w:val="24"/>
        </w:rPr>
        <w:t xml:space="preserve"> _____________ </w:t>
      </w:r>
      <w:r w:rsidR="004E763D">
        <w:rPr>
          <w:szCs w:val="24"/>
        </w:rPr>
        <w:t xml:space="preserve"> </w:t>
      </w:r>
      <w:r w:rsidRPr="004E763D">
        <w:rPr>
          <w:szCs w:val="24"/>
        </w:rPr>
        <w:t xml:space="preserve"> Манько Н</w:t>
      </w:r>
      <w:r w:rsidR="004E763D">
        <w:rPr>
          <w:szCs w:val="24"/>
        </w:rPr>
        <w:t>.</w:t>
      </w:r>
      <w:r w:rsidRPr="004E763D">
        <w:rPr>
          <w:szCs w:val="24"/>
        </w:rPr>
        <w:t>Н</w:t>
      </w:r>
      <w:r w:rsidR="004E763D">
        <w:rPr>
          <w:szCs w:val="24"/>
        </w:rPr>
        <w:t>.</w:t>
      </w:r>
    </w:p>
    <w:p w:rsidR="00653CEA" w:rsidRPr="004E763D" w:rsidRDefault="00653CEA" w:rsidP="009A3618">
      <w:pPr>
        <w:ind w:firstLine="709"/>
        <w:jc w:val="both"/>
        <w:rPr>
          <w:b/>
          <w:szCs w:val="24"/>
        </w:rPr>
      </w:pPr>
    </w:p>
    <w:p w:rsidR="00653CEA" w:rsidRPr="004E763D" w:rsidRDefault="00653CEA" w:rsidP="009A3618">
      <w:pPr>
        <w:ind w:firstLine="709"/>
        <w:jc w:val="both"/>
        <w:rPr>
          <w:b/>
          <w:szCs w:val="24"/>
        </w:rPr>
      </w:pPr>
    </w:p>
    <w:p w:rsidR="00653CEA" w:rsidRPr="004E763D" w:rsidRDefault="00653CEA" w:rsidP="009A3618">
      <w:pPr>
        <w:ind w:firstLine="709"/>
        <w:jc w:val="both"/>
        <w:rPr>
          <w:b/>
          <w:szCs w:val="24"/>
        </w:rPr>
      </w:pPr>
    </w:p>
    <w:sectPr w:rsidR="00653CEA" w:rsidRPr="004E763D" w:rsidSect="00A555E1"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84C42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6722D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F600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C02F2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DC6D7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60001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AAEB9A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2C2B1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73E1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35CB4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  <w:sz w:val="28"/>
        <w:szCs w:val="28"/>
      </w:rPr>
    </w:lvl>
  </w:abstractNum>
  <w:abstractNum w:abstractNumId="12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>
    <w:nsid w:val="00000006"/>
    <w:multiLevelType w:val="multi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4">
    <w:nsid w:val="00000007"/>
    <w:multiLevelType w:val="singleLevel"/>
    <w:tmpl w:val="00000007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  <w:szCs w:val="24"/>
      </w:rPr>
    </w:lvl>
  </w:abstractNum>
  <w:abstractNum w:abstractNumId="15">
    <w:nsid w:val="00000008"/>
    <w:multiLevelType w:val="multilevel"/>
    <w:tmpl w:val="00000008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6">
    <w:nsid w:val="0000000B"/>
    <w:multiLevelType w:val="singleLevel"/>
    <w:tmpl w:val="0000000B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 w:cs="Verdana"/>
        <w:sz w:val="18"/>
        <w:szCs w:val="18"/>
      </w:rPr>
    </w:lvl>
  </w:abstractNum>
  <w:abstractNum w:abstractNumId="17">
    <w:nsid w:val="0000000C"/>
    <w:multiLevelType w:val="singleLevel"/>
    <w:tmpl w:val="0000000C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  <w:szCs w:val="24"/>
      </w:rPr>
    </w:lvl>
  </w:abstractNum>
  <w:abstractNum w:abstractNumId="18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9">
    <w:nsid w:val="003F10F4"/>
    <w:multiLevelType w:val="hybridMultilevel"/>
    <w:tmpl w:val="39B089D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>
    <w:nsid w:val="01915851"/>
    <w:multiLevelType w:val="hybridMultilevel"/>
    <w:tmpl w:val="FAF4EA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049C0CB0"/>
    <w:multiLevelType w:val="hybridMultilevel"/>
    <w:tmpl w:val="D7AC714E"/>
    <w:lvl w:ilvl="0" w:tplc="33ACA8DE">
      <w:start w:val="1"/>
      <w:numFmt w:val="bullet"/>
      <w:lvlRestart w:val="0"/>
      <w:lvlText w:val=""/>
      <w:lvlJc w:val="left"/>
      <w:pPr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085008DA"/>
    <w:multiLevelType w:val="hybridMultilevel"/>
    <w:tmpl w:val="C00AFA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0F4A489E"/>
    <w:multiLevelType w:val="hybridMultilevel"/>
    <w:tmpl w:val="31EED980"/>
    <w:lvl w:ilvl="0" w:tplc="183E402A">
      <w:start w:val="1"/>
      <w:numFmt w:val="decimal"/>
      <w:lvlRestart w:val="0"/>
      <w:lvlText w:val="%1."/>
      <w:lvlJc w:val="left"/>
      <w:pPr>
        <w:ind w:left="720" w:hanging="363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10A83A74"/>
    <w:multiLevelType w:val="hybridMultilevel"/>
    <w:tmpl w:val="4FE6A12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18397BB3"/>
    <w:multiLevelType w:val="hybridMultilevel"/>
    <w:tmpl w:val="F44ED4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327438FA"/>
    <w:multiLevelType w:val="hybridMultilevel"/>
    <w:tmpl w:val="0CA6AC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353E4D6C"/>
    <w:multiLevelType w:val="hybridMultilevel"/>
    <w:tmpl w:val="EB8E38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3C8911ED"/>
    <w:multiLevelType w:val="hybridMultilevel"/>
    <w:tmpl w:val="D1E6EA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7970D81"/>
    <w:multiLevelType w:val="hybridMultilevel"/>
    <w:tmpl w:val="7368E8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CA330C7"/>
    <w:multiLevelType w:val="hybridMultilevel"/>
    <w:tmpl w:val="2D0A6288"/>
    <w:lvl w:ilvl="0" w:tplc="51A0C2C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A9F2B22"/>
    <w:multiLevelType w:val="hybridMultilevel"/>
    <w:tmpl w:val="E78C8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FA22CEF"/>
    <w:multiLevelType w:val="hybridMultilevel"/>
    <w:tmpl w:val="FA482AF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23"/>
  </w:num>
  <w:num w:numId="4">
    <w:abstractNumId w:val="20"/>
  </w:num>
  <w:num w:numId="5">
    <w:abstractNumId w:val="28"/>
  </w:num>
  <w:num w:numId="6">
    <w:abstractNumId w:val="31"/>
  </w:num>
  <w:num w:numId="7">
    <w:abstractNumId w:val="30"/>
  </w:num>
  <w:num w:numId="8">
    <w:abstractNumId w:val="25"/>
  </w:num>
  <w:num w:numId="9">
    <w:abstractNumId w:val="22"/>
  </w:num>
  <w:num w:numId="10">
    <w:abstractNumId w:val="18"/>
  </w:num>
  <w:num w:numId="11">
    <w:abstractNumId w:val="19"/>
  </w:num>
  <w:num w:numId="12">
    <w:abstractNumId w:val="29"/>
  </w:num>
  <w:num w:numId="13">
    <w:abstractNumId w:val="27"/>
  </w:num>
  <w:num w:numId="14">
    <w:abstractNumId w:val="26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A3A16"/>
    <w:rsid w:val="00043A38"/>
    <w:rsid w:val="00056759"/>
    <w:rsid w:val="00063826"/>
    <w:rsid w:val="00064B30"/>
    <w:rsid w:val="000972C1"/>
    <w:rsid w:val="000B2D8F"/>
    <w:rsid w:val="000B668F"/>
    <w:rsid w:val="000C4229"/>
    <w:rsid w:val="000C7E7D"/>
    <w:rsid w:val="000D6C08"/>
    <w:rsid w:val="00102C2E"/>
    <w:rsid w:val="00140E45"/>
    <w:rsid w:val="00147D6D"/>
    <w:rsid w:val="00150DB5"/>
    <w:rsid w:val="00151640"/>
    <w:rsid w:val="00164A2A"/>
    <w:rsid w:val="00176150"/>
    <w:rsid w:val="00186226"/>
    <w:rsid w:val="001A1DE3"/>
    <w:rsid w:val="001E4E5C"/>
    <w:rsid w:val="001F1F9C"/>
    <w:rsid w:val="002001F5"/>
    <w:rsid w:val="0022234E"/>
    <w:rsid w:val="0022383E"/>
    <w:rsid w:val="00233FB4"/>
    <w:rsid w:val="00237117"/>
    <w:rsid w:val="00245B4D"/>
    <w:rsid w:val="002460CF"/>
    <w:rsid w:val="002528AF"/>
    <w:rsid w:val="0025444C"/>
    <w:rsid w:val="00267330"/>
    <w:rsid w:val="002702D7"/>
    <w:rsid w:val="00282E57"/>
    <w:rsid w:val="002917B0"/>
    <w:rsid w:val="0029662E"/>
    <w:rsid w:val="002B0651"/>
    <w:rsid w:val="002C5C91"/>
    <w:rsid w:val="002D2A70"/>
    <w:rsid w:val="002D310F"/>
    <w:rsid w:val="002F6386"/>
    <w:rsid w:val="0033216F"/>
    <w:rsid w:val="00381C21"/>
    <w:rsid w:val="00385CEE"/>
    <w:rsid w:val="003C7B46"/>
    <w:rsid w:val="00413999"/>
    <w:rsid w:val="004743F1"/>
    <w:rsid w:val="004D632A"/>
    <w:rsid w:val="004E763D"/>
    <w:rsid w:val="0051379E"/>
    <w:rsid w:val="00514EB4"/>
    <w:rsid w:val="00553461"/>
    <w:rsid w:val="00553BC9"/>
    <w:rsid w:val="00555121"/>
    <w:rsid w:val="005831FC"/>
    <w:rsid w:val="005928D0"/>
    <w:rsid w:val="005954B1"/>
    <w:rsid w:val="005A060E"/>
    <w:rsid w:val="005C19F5"/>
    <w:rsid w:val="005D199D"/>
    <w:rsid w:val="005D32EF"/>
    <w:rsid w:val="00611567"/>
    <w:rsid w:val="00621BFB"/>
    <w:rsid w:val="006360F5"/>
    <w:rsid w:val="00653CEA"/>
    <w:rsid w:val="00666849"/>
    <w:rsid w:val="00667C9B"/>
    <w:rsid w:val="006771AD"/>
    <w:rsid w:val="00677927"/>
    <w:rsid w:val="00677A27"/>
    <w:rsid w:val="00682686"/>
    <w:rsid w:val="0069426A"/>
    <w:rsid w:val="006C33FD"/>
    <w:rsid w:val="006C4732"/>
    <w:rsid w:val="006C6EF3"/>
    <w:rsid w:val="0070702E"/>
    <w:rsid w:val="00761DF5"/>
    <w:rsid w:val="0076515E"/>
    <w:rsid w:val="00766C51"/>
    <w:rsid w:val="00766E80"/>
    <w:rsid w:val="00792DB6"/>
    <w:rsid w:val="0079370D"/>
    <w:rsid w:val="007A6A43"/>
    <w:rsid w:val="007B2A32"/>
    <w:rsid w:val="007C5D7D"/>
    <w:rsid w:val="007E416F"/>
    <w:rsid w:val="007F0A41"/>
    <w:rsid w:val="007F26BD"/>
    <w:rsid w:val="008127BD"/>
    <w:rsid w:val="00816DAB"/>
    <w:rsid w:val="008349D6"/>
    <w:rsid w:val="008427BA"/>
    <w:rsid w:val="00853AEC"/>
    <w:rsid w:val="0087247C"/>
    <w:rsid w:val="00875C12"/>
    <w:rsid w:val="008B52F2"/>
    <w:rsid w:val="008B752E"/>
    <w:rsid w:val="008C26EB"/>
    <w:rsid w:val="008D773F"/>
    <w:rsid w:val="008F65BB"/>
    <w:rsid w:val="008F65D0"/>
    <w:rsid w:val="008F6BE2"/>
    <w:rsid w:val="00900669"/>
    <w:rsid w:val="00900D99"/>
    <w:rsid w:val="00903A30"/>
    <w:rsid w:val="00906C0A"/>
    <w:rsid w:val="00917DA3"/>
    <w:rsid w:val="00924061"/>
    <w:rsid w:val="00924DD0"/>
    <w:rsid w:val="00946EC1"/>
    <w:rsid w:val="00953800"/>
    <w:rsid w:val="00962253"/>
    <w:rsid w:val="009644B4"/>
    <w:rsid w:val="009964B3"/>
    <w:rsid w:val="00996BB5"/>
    <w:rsid w:val="0099745B"/>
    <w:rsid w:val="009A3618"/>
    <w:rsid w:val="009B46CB"/>
    <w:rsid w:val="009C12D6"/>
    <w:rsid w:val="009D5A18"/>
    <w:rsid w:val="00A00771"/>
    <w:rsid w:val="00A05DDE"/>
    <w:rsid w:val="00A117C4"/>
    <w:rsid w:val="00A26A8E"/>
    <w:rsid w:val="00A44D99"/>
    <w:rsid w:val="00A555E1"/>
    <w:rsid w:val="00A64387"/>
    <w:rsid w:val="00A675D5"/>
    <w:rsid w:val="00A927AA"/>
    <w:rsid w:val="00AA0C2C"/>
    <w:rsid w:val="00AD3F6F"/>
    <w:rsid w:val="00AD5EC8"/>
    <w:rsid w:val="00AE0679"/>
    <w:rsid w:val="00B075CC"/>
    <w:rsid w:val="00B07ED5"/>
    <w:rsid w:val="00B24387"/>
    <w:rsid w:val="00B27EBD"/>
    <w:rsid w:val="00B5793E"/>
    <w:rsid w:val="00B808BD"/>
    <w:rsid w:val="00BA1747"/>
    <w:rsid w:val="00BB5B5C"/>
    <w:rsid w:val="00BD4A10"/>
    <w:rsid w:val="00BD5150"/>
    <w:rsid w:val="00C0185E"/>
    <w:rsid w:val="00C2284E"/>
    <w:rsid w:val="00C53AB7"/>
    <w:rsid w:val="00C86CA7"/>
    <w:rsid w:val="00CF3694"/>
    <w:rsid w:val="00D11CF0"/>
    <w:rsid w:val="00D15A3E"/>
    <w:rsid w:val="00D4455B"/>
    <w:rsid w:val="00D47113"/>
    <w:rsid w:val="00D618C1"/>
    <w:rsid w:val="00D9223E"/>
    <w:rsid w:val="00D94337"/>
    <w:rsid w:val="00D95F74"/>
    <w:rsid w:val="00DB31BB"/>
    <w:rsid w:val="00DB52D5"/>
    <w:rsid w:val="00DF0298"/>
    <w:rsid w:val="00E12461"/>
    <w:rsid w:val="00E2520D"/>
    <w:rsid w:val="00E254BC"/>
    <w:rsid w:val="00E52357"/>
    <w:rsid w:val="00E93564"/>
    <w:rsid w:val="00ED6440"/>
    <w:rsid w:val="00EF67DB"/>
    <w:rsid w:val="00F15E5C"/>
    <w:rsid w:val="00F47915"/>
    <w:rsid w:val="00F47CB7"/>
    <w:rsid w:val="00F50EEF"/>
    <w:rsid w:val="00F53FEF"/>
    <w:rsid w:val="00F648E3"/>
    <w:rsid w:val="00F711D2"/>
    <w:rsid w:val="00F728A5"/>
    <w:rsid w:val="00F7446A"/>
    <w:rsid w:val="00F924CF"/>
    <w:rsid w:val="00FA3A16"/>
    <w:rsid w:val="00FB1D62"/>
    <w:rsid w:val="00FD3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A3A16"/>
    <w:rPr>
      <w:rFonts w:ascii="Times New Roman" w:hAnsi="Times New Roman"/>
      <w:sz w:val="24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FA3A16"/>
    <w:pPr>
      <w:keepNext/>
      <w:jc w:val="both"/>
      <w:outlineLvl w:val="0"/>
    </w:pPr>
    <w:rPr>
      <w:sz w:val="20"/>
    </w:rPr>
  </w:style>
  <w:style w:type="paragraph" w:styleId="2">
    <w:name w:val="heading 2"/>
    <w:basedOn w:val="a0"/>
    <w:next w:val="a0"/>
    <w:link w:val="20"/>
    <w:uiPriority w:val="99"/>
    <w:qFormat/>
    <w:rsid w:val="00FA3A1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FA3A1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FA3A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rsid w:val="00FA3A16"/>
    <w:pPr>
      <w:keepNext/>
      <w:jc w:val="both"/>
      <w:outlineLvl w:val="4"/>
    </w:pPr>
    <w:rPr>
      <w:sz w:val="20"/>
    </w:rPr>
  </w:style>
  <w:style w:type="paragraph" w:styleId="6">
    <w:name w:val="heading 6"/>
    <w:basedOn w:val="a0"/>
    <w:next w:val="a0"/>
    <w:link w:val="60"/>
    <w:uiPriority w:val="99"/>
    <w:qFormat/>
    <w:rsid w:val="00FA3A16"/>
    <w:pPr>
      <w:keepNext/>
      <w:widowControl w:val="0"/>
      <w:suppressLineNumbers/>
      <w:tabs>
        <w:tab w:val="num" w:pos="142"/>
      </w:tabs>
      <w:ind w:right="-144" w:firstLine="833"/>
      <w:jc w:val="center"/>
      <w:outlineLvl w:val="5"/>
    </w:pPr>
    <w:rPr>
      <w:b/>
      <w:sz w:val="20"/>
    </w:rPr>
  </w:style>
  <w:style w:type="paragraph" w:styleId="7">
    <w:name w:val="heading 7"/>
    <w:basedOn w:val="a0"/>
    <w:next w:val="a0"/>
    <w:link w:val="70"/>
    <w:uiPriority w:val="99"/>
    <w:qFormat/>
    <w:rsid w:val="00FA3A16"/>
    <w:pPr>
      <w:spacing w:before="240" w:after="60"/>
      <w:outlineLvl w:val="6"/>
    </w:pPr>
    <w:rPr>
      <w:rFonts w:ascii="Calibri" w:hAnsi="Calibri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FA3A1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9"/>
    <w:locked/>
    <w:rsid w:val="00FA3A16"/>
    <w:rPr>
      <w:rFonts w:ascii="Arial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locked/>
    <w:rsid w:val="00FA3A16"/>
    <w:rPr>
      <w:rFonts w:ascii="Arial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locked/>
    <w:rsid w:val="00FA3A16"/>
    <w:rPr>
      <w:rFonts w:ascii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locked/>
    <w:rsid w:val="00FA3A1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1"/>
    <w:link w:val="6"/>
    <w:uiPriority w:val="99"/>
    <w:locked/>
    <w:rsid w:val="00FA3A16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1"/>
    <w:link w:val="7"/>
    <w:uiPriority w:val="99"/>
    <w:locked/>
    <w:rsid w:val="00FA3A16"/>
    <w:rPr>
      <w:rFonts w:ascii="Calibri" w:hAnsi="Calibri" w:cs="Times New Roman"/>
      <w:sz w:val="24"/>
      <w:szCs w:val="24"/>
      <w:lang w:eastAsia="ru-RU"/>
    </w:rPr>
  </w:style>
  <w:style w:type="paragraph" w:styleId="a4">
    <w:name w:val="Plain Text"/>
    <w:aliases w:val="Знак"/>
    <w:basedOn w:val="a0"/>
    <w:link w:val="a5"/>
    <w:uiPriority w:val="99"/>
    <w:rsid w:val="00FA3A16"/>
    <w:rPr>
      <w:rFonts w:ascii="Courier New" w:hAnsi="Courier New"/>
      <w:sz w:val="20"/>
    </w:rPr>
  </w:style>
  <w:style w:type="character" w:customStyle="1" w:styleId="a5">
    <w:name w:val="Текст Знак"/>
    <w:aliases w:val="Знак Знак3"/>
    <w:basedOn w:val="a1"/>
    <w:link w:val="a4"/>
    <w:uiPriority w:val="99"/>
    <w:locked/>
    <w:rsid w:val="00FA3A16"/>
    <w:rPr>
      <w:rFonts w:ascii="Courier New" w:hAnsi="Courier New" w:cs="Times New Roman"/>
      <w:sz w:val="20"/>
      <w:szCs w:val="20"/>
      <w:lang w:eastAsia="ru-RU"/>
    </w:rPr>
  </w:style>
  <w:style w:type="character" w:customStyle="1" w:styleId="FontStyle36">
    <w:name w:val="Font Style36"/>
    <w:uiPriority w:val="99"/>
    <w:rsid w:val="00FA3A16"/>
    <w:rPr>
      <w:rFonts w:ascii="Arial" w:hAnsi="Arial"/>
      <w:sz w:val="18"/>
    </w:rPr>
  </w:style>
  <w:style w:type="paragraph" w:styleId="a6">
    <w:name w:val="Body Text Indent"/>
    <w:aliases w:val="текст,Основной текст 1"/>
    <w:basedOn w:val="a0"/>
    <w:link w:val="a7"/>
    <w:uiPriority w:val="99"/>
    <w:rsid w:val="00FA3A16"/>
    <w:pPr>
      <w:jc w:val="both"/>
    </w:pPr>
    <w:rPr>
      <w:sz w:val="20"/>
    </w:rPr>
  </w:style>
  <w:style w:type="character" w:customStyle="1" w:styleId="a7">
    <w:name w:val="Основной текст с отступом Знак"/>
    <w:aliases w:val="текст Знак1,Основной текст 1 Знак"/>
    <w:basedOn w:val="a1"/>
    <w:link w:val="a6"/>
    <w:uiPriority w:val="99"/>
    <w:locked/>
    <w:rsid w:val="00FA3A1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2Char">
    <w:name w:val="Body Text 2 Char"/>
    <w:uiPriority w:val="99"/>
    <w:locked/>
    <w:rsid w:val="00FA3A16"/>
    <w:rPr>
      <w:rFonts w:ascii="Calibri" w:hAnsi="Calibri"/>
      <w:sz w:val="24"/>
      <w:lang w:eastAsia="ru-RU"/>
    </w:rPr>
  </w:style>
  <w:style w:type="paragraph" w:styleId="21">
    <w:name w:val="Body Text 2"/>
    <w:basedOn w:val="a0"/>
    <w:link w:val="22"/>
    <w:uiPriority w:val="99"/>
    <w:rsid w:val="00FA3A16"/>
    <w:pPr>
      <w:spacing w:after="120" w:line="480" w:lineRule="auto"/>
    </w:pPr>
  </w:style>
  <w:style w:type="character" w:customStyle="1" w:styleId="BodyText2Char1">
    <w:name w:val="Body Text 2 Char1"/>
    <w:basedOn w:val="a1"/>
    <w:link w:val="21"/>
    <w:uiPriority w:val="99"/>
    <w:semiHidden/>
    <w:locked/>
    <w:rsid w:val="00FA3A16"/>
    <w:rPr>
      <w:rFonts w:ascii="Times New Roman" w:hAnsi="Times New Roman" w:cs="Times New Roman"/>
      <w:sz w:val="24"/>
    </w:rPr>
  </w:style>
  <w:style w:type="character" w:customStyle="1" w:styleId="22">
    <w:name w:val="Основной текст 2 Знак"/>
    <w:basedOn w:val="a1"/>
    <w:link w:val="21"/>
    <w:uiPriority w:val="99"/>
    <w:locked/>
    <w:rsid w:val="00FA3A16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0"/>
    <w:link w:val="a9"/>
    <w:uiPriority w:val="99"/>
    <w:rsid w:val="00FA3A16"/>
    <w:pPr>
      <w:spacing w:after="120"/>
    </w:pPr>
    <w:rPr>
      <w:szCs w:val="24"/>
    </w:rPr>
  </w:style>
  <w:style w:type="character" w:customStyle="1" w:styleId="a9">
    <w:name w:val="Основной текст Знак"/>
    <w:basedOn w:val="a1"/>
    <w:link w:val="a8"/>
    <w:uiPriority w:val="99"/>
    <w:locked/>
    <w:rsid w:val="00FA3A16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FA3A1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locked/>
    <w:rsid w:val="00FA3A16"/>
    <w:rPr>
      <w:rFonts w:ascii="Times New Roman" w:hAnsi="Times New Roman" w:cs="Times New Roman"/>
      <w:sz w:val="16"/>
      <w:szCs w:val="16"/>
      <w:lang w:eastAsia="ru-RU"/>
    </w:rPr>
  </w:style>
  <w:style w:type="table" w:styleId="aa">
    <w:name w:val="Table Grid"/>
    <w:basedOn w:val="a2"/>
    <w:uiPriority w:val="99"/>
    <w:rsid w:val="00FA3A1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1"/>
    <w:uiPriority w:val="99"/>
    <w:rsid w:val="00FA3A16"/>
    <w:rPr>
      <w:rFonts w:cs="Times New Roman"/>
      <w:color w:val="0000FF"/>
      <w:u w:val="single"/>
    </w:rPr>
  </w:style>
  <w:style w:type="paragraph" w:styleId="ac">
    <w:name w:val="List Paragraph"/>
    <w:basedOn w:val="a0"/>
    <w:uiPriority w:val="99"/>
    <w:qFormat/>
    <w:rsid w:val="00FA3A16"/>
    <w:pPr>
      <w:autoSpaceDE w:val="0"/>
      <w:autoSpaceDN w:val="0"/>
      <w:spacing w:before="60" w:line="312" w:lineRule="auto"/>
      <w:ind w:left="720"/>
      <w:contextualSpacing/>
      <w:jc w:val="both"/>
    </w:pPr>
    <w:rPr>
      <w:rFonts w:eastAsia="Times New Roman"/>
      <w:sz w:val="28"/>
      <w:szCs w:val="28"/>
    </w:rPr>
  </w:style>
  <w:style w:type="paragraph" w:styleId="33">
    <w:name w:val="Body Text 3"/>
    <w:basedOn w:val="a0"/>
    <w:link w:val="34"/>
    <w:uiPriority w:val="99"/>
    <w:rsid w:val="00FA3A16"/>
    <w:pPr>
      <w:jc w:val="center"/>
    </w:pPr>
    <w:rPr>
      <w:sz w:val="20"/>
    </w:rPr>
  </w:style>
  <w:style w:type="character" w:customStyle="1" w:styleId="34">
    <w:name w:val="Основной текст 3 Знак"/>
    <w:basedOn w:val="a1"/>
    <w:link w:val="33"/>
    <w:uiPriority w:val="99"/>
    <w:locked/>
    <w:rsid w:val="00FA3A16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Block Text"/>
    <w:basedOn w:val="a0"/>
    <w:uiPriority w:val="99"/>
    <w:rsid w:val="00FA3A16"/>
    <w:pPr>
      <w:widowControl w:val="0"/>
      <w:suppressLineNumbers/>
      <w:ind w:left="113" w:right="-57" w:firstLine="720"/>
      <w:jc w:val="both"/>
    </w:pPr>
    <w:rPr>
      <w:rFonts w:eastAsia="Times New Roman"/>
      <w:sz w:val="28"/>
    </w:rPr>
  </w:style>
  <w:style w:type="paragraph" w:styleId="ae">
    <w:name w:val="Subtitle"/>
    <w:basedOn w:val="a0"/>
    <w:link w:val="af"/>
    <w:uiPriority w:val="99"/>
    <w:qFormat/>
    <w:rsid w:val="00FA3A16"/>
    <w:pPr>
      <w:spacing w:line="360" w:lineRule="auto"/>
      <w:ind w:firstLine="720"/>
      <w:jc w:val="both"/>
    </w:pPr>
    <w:rPr>
      <w:sz w:val="20"/>
    </w:rPr>
  </w:style>
  <w:style w:type="character" w:customStyle="1" w:styleId="af">
    <w:name w:val="Подзаголовок Знак"/>
    <w:basedOn w:val="a1"/>
    <w:link w:val="ae"/>
    <w:uiPriority w:val="99"/>
    <w:locked/>
    <w:rsid w:val="00FA3A16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List 2"/>
    <w:basedOn w:val="a0"/>
    <w:uiPriority w:val="99"/>
    <w:rsid w:val="00FA3A16"/>
    <w:pPr>
      <w:ind w:left="566" w:hanging="283"/>
    </w:pPr>
    <w:rPr>
      <w:rFonts w:eastAsia="Times New Roman"/>
    </w:rPr>
  </w:style>
  <w:style w:type="paragraph" w:styleId="af0">
    <w:name w:val="footer"/>
    <w:basedOn w:val="a0"/>
    <w:link w:val="af1"/>
    <w:uiPriority w:val="99"/>
    <w:rsid w:val="00FA3A16"/>
    <w:pPr>
      <w:widowControl w:val="0"/>
      <w:tabs>
        <w:tab w:val="center" w:pos="4153"/>
        <w:tab w:val="right" w:pos="8306"/>
      </w:tabs>
    </w:pPr>
    <w:rPr>
      <w:sz w:val="20"/>
    </w:rPr>
  </w:style>
  <w:style w:type="character" w:customStyle="1" w:styleId="af1">
    <w:name w:val="Нижний колонтитул Знак"/>
    <w:basedOn w:val="a1"/>
    <w:link w:val="af0"/>
    <w:uiPriority w:val="99"/>
    <w:locked/>
    <w:rsid w:val="00FA3A16"/>
    <w:rPr>
      <w:rFonts w:ascii="Times New Roman" w:hAnsi="Times New Roman" w:cs="Times New Roman"/>
      <w:sz w:val="20"/>
      <w:szCs w:val="20"/>
      <w:lang w:eastAsia="ru-RU"/>
    </w:rPr>
  </w:style>
  <w:style w:type="character" w:styleId="af2">
    <w:name w:val="page number"/>
    <w:basedOn w:val="a1"/>
    <w:uiPriority w:val="99"/>
    <w:rsid w:val="00FA3A16"/>
    <w:rPr>
      <w:rFonts w:cs="Times New Roman"/>
    </w:rPr>
  </w:style>
  <w:style w:type="paragraph" w:styleId="af3">
    <w:name w:val="Normal (Web)"/>
    <w:basedOn w:val="a0"/>
    <w:uiPriority w:val="99"/>
    <w:rsid w:val="00FA3A16"/>
    <w:pPr>
      <w:spacing w:before="100" w:beforeAutospacing="1" w:after="100" w:afterAutospacing="1"/>
    </w:pPr>
    <w:rPr>
      <w:rFonts w:eastAsia="Times New Roman"/>
      <w:szCs w:val="24"/>
    </w:rPr>
  </w:style>
  <w:style w:type="paragraph" w:customStyle="1" w:styleId="Normal1">
    <w:name w:val="Normal1"/>
    <w:uiPriority w:val="99"/>
    <w:rsid w:val="00FA3A16"/>
    <w:rPr>
      <w:rFonts w:ascii="Times New Roman" w:eastAsia="Times New Roman" w:hAnsi="Times New Roman"/>
      <w:sz w:val="24"/>
      <w:szCs w:val="20"/>
    </w:rPr>
  </w:style>
  <w:style w:type="paragraph" w:customStyle="1" w:styleId="BodyText31">
    <w:name w:val="Body Text 31"/>
    <w:basedOn w:val="a0"/>
    <w:uiPriority w:val="99"/>
    <w:rsid w:val="00FA3A16"/>
    <w:pPr>
      <w:jc w:val="center"/>
    </w:pPr>
    <w:rPr>
      <w:rFonts w:eastAsia="Times New Roman"/>
      <w:sz w:val="28"/>
    </w:rPr>
  </w:style>
  <w:style w:type="paragraph" w:customStyle="1" w:styleId="style3">
    <w:name w:val="style3"/>
    <w:basedOn w:val="a0"/>
    <w:uiPriority w:val="99"/>
    <w:rsid w:val="00FA3A16"/>
    <w:pPr>
      <w:spacing w:before="100" w:beforeAutospacing="1" w:after="100" w:afterAutospacing="1"/>
    </w:pPr>
    <w:rPr>
      <w:rFonts w:ascii="Verdana" w:eastAsia="Times New Roman" w:hAnsi="Verdana"/>
      <w:color w:val="000000"/>
      <w:sz w:val="18"/>
      <w:szCs w:val="18"/>
    </w:rPr>
  </w:style>
  <w:style w:type="character" w:styleId="af4">
    <w:name w:val="Emphasis"/>
    <w:basedOn w:val="a1"/>
    <w:uiPriority w:val="99"/>
    <w:qFormat/>
    <w:rsid w:val="00FA3A16"/>
    <w:rPr>
      <w:rFonts w:cs="Times New Roman"/>
      <w:i/>
    </w:rPr>
  </w:style>
  <w:style w:type="paragraph" w:customStyle="1" w:styleId="36">
    <w:name w:val="Заголовок 36"/>
    <w:basedOn w:val="a0"/>
    <w:uiPriority w:val="99"/>
    <w:rsid w:val="00FA3A16"/>
    <w:pPr>
      <w:spacing w:before="100" w:beforeAutospacing="1" w:after="100" w:afterAutospacing="1"/>
      <w:outlineLvl w:val="3"/>
    </w:pPr>
    <w:rPr>
      <w:rFonts w:eastAsia="Times New Roman"/>
      <w:b/>
      <w:bCs/>
      <w:color w:val="FFFFFF"/>
      <w:sz w:val="20"/>
    </w:rPr>
  </w:style>
  <w:style w:type="character" w:styleId="af5">
    <w:name w:val="Strong"/>
    <w:basedOn w:val="a1"/>
    <w:uiPriority w:val="99"/>
    <w:qFormat/>
    <w:rsid w:val="00FA3A16"/>
    <w:rPr>
      <w:rFonts w:cs="Times New Roman"/>
      <w:b/>
    </w:rPr>
  </w:style>
  <w:style w:type="character" w:customStyle="1" w:styleId="style11">
    <w:name w:val="style11"/>
    <w:uiPriority w:val="99"/>
    <w:rsid w:val="00FA3A16"/>
    <w:rPr>
      <w:b/>
      <w:i/>
    </w:rPr>
  </w:style>
  <w:style w:type="paragraph" w:customStyle="1" w:styleId="main">
    <w:name w:val="main"/>
    <w:basedOn w:val="a0"/>
    <w:uiPriority w:val="99"/>
    <w:rsid w:val="00FA3A16"/>
    <w:pPr>
      <w:ind w:firstLine="400"/>
      <w:jc w:val="both"/>
      <w:textAlignment w:val="center"/>
    </w:pPr>
    <w:rPr>
      <w:rFonts w:eastAsia="Times New Roman"/>
      <w:sz w:val="27"/>
      <w:szCs w:val="27"/>
    </w:rPr>
  </w:style>
  <w:style w:type="paragraph" w:customStyle="1" w:styleId="list1">
    <w:name w:val="list1"/>
    <w:basedOn w:val="a0"/>
    <w:uiPriority w:val="99"/>
    <w:rsid w:val="00FA3A16"/>
    <w:pPr>
      <w:ind w:firstLine="400"/>
      <w:jc w:val="both"/>
      <w:textAlignment w:val="center"/>
    </w:pPr>
    <w:rPr>
      <w:rFonts w:eastAsia="Times New Roman"/>
      <w:sz w:val="27"/>
      <w:szCs w:val="27"/>
    </w:rPr>
  </w:style>
  <w:style w:type="paragraph" w:customStyle="1" w:styleId="text1">
    <w:name w:val="text1"/>
    <w:basedOn w:val="a0"/>
    <w:uiPriority w:val="99"/>
    <w:rsid w:val="00FA3A16"/>
    <w:pPr>
      <w:spacing w:before="150" w:line="336" w:lineRule="atLeast"/>
    </w:pPr>
    <w:rPr>
      <w:rFonts w:eastAsia="Times New Roman"/>
      <w:sz w:val="26"/>
      <w:szCs w:val="26"/>
    </w:rPr>
  </w:style>
  <w:style w:type="character" w:customStyle="1" w:styleId="date7">
    <w:name w:val="date7"/>
    <w:uiPriority w:val="99"/>
    <w:rsid w:val="00FA3A16"/>
    <w:rPr>
      <w:color w:val="808283"/>
      <w:sz w:val="24"/>
    </w:rPr>
  </w:style>
  <w:style w:type="paragraph" w:customStyle="1" w:styleId="24">
    <w:name w:val="заголовок 2"/>
    <w:basedOn w:val="a0"/>
    <w:next w:val="a0"/>
    <w:autoRedefine/>
    <w:uiPriority w:val="99"/>
    <w:rsid w:val="00FA3A16"/>
    <w:pPr>
      <w:autoSpaceDE w:val="0"/>
      <w:autoSpaceDN w:val="0"/>
      <w:jc w:val="center"/>
    </w:pPr>
    <w:rPr>
      <w:rFonts w:eastAsia="Times New Roman"/>
      <w:b/>
      <w:bCs/>
      <w:caps/>
      <w:sz w:val="28"/>
      <w:szCs w:val="28"/>
    </w:rPr>
  </w:style>
  <w:style w:type="paragraph" w:styleId="af6">
    <w:name w:val="Title"/>
    <w:basedOn w:val="a0"/>
    <w:link w:val="af7"/>
    <w:uiPriority w:val="99"/>
    <w:qFormat/>
    <w:rsid w:val="00FA3A16"/>
    <w:pPr>
      <w:jc w:val="center"/>
    </w:pPr>
    <w:rPr>
      <w:szCs w:val="24"/>
    </w:rPr>
  </w:style>
  <w:style w:type="character" w:customStyle="1" w:styleId="af7">
    <w:name w:val="Название Знак"/>
    <w:basedOn w:val="a1"/>
    <w:link w:val="af6"/>
    <w:uiPriority w:val="99"/>
    <w:locked/>
    <w:rsid w:val="00FA3A16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Iniiaiieoaenonionooiii2">
    <w:name w:val="Iniiaiie oaeno n ionooiii 2"/>
    <w:basedOn w:val="a0"/>
    <w:uiPriority w:val="99"/>
    <w:rsid w:val="00FA3A16"/>
    <w:pPr>
      <w:ind w:firstLine="851"/>
      <w:jc w:val="both"/>
    </w:pPr>
    <w:rPr>
      <w:rFonts w:eastAsia="Times New Roman"/>
      <w:sz w:val="20"/>
    </w:rPr>
  </w:style>
  <w:style w:type="paragraph" w:styleId="af8">
    <w:name w:val="No Spacing"/>
    <w:uiPriority w:val="99"/>
    <w:qFormat/>
    <w:rsid w:val="00FA3A16"/>
    <w:rPr>
      <w:rFonts w:eastAsia="Times New Roman"/>
    </w:rPr>
  </w:style>
  <w:style w:type="paragraph" w:styleId="af9">
    <w:name w:val="footnote text"/>
    <w:basedOn w:val="a0"/>
    <w:link w:val="afa"/>
    <w:uiPriority w:val="99"/>
    <w:semiHidden/>
    <w:rsid w:val="00FA3A16"/>
    <w:rPr>
      <w:sz w:val="20"/>
    </w:rPr>
  </w:style>
  <w:style w:type="character" w:customStyle="1" w:styleId="afa">
    <w:name w:val="Текст сноски Знак"/>
    <w:basedOn w:val="a1"/>
    <w:link w:val="af9"/>
    <w:uiPriority w:val="99"/>
    <w:semiHidden/>
    <w:locked/>
    <w:rsid w:val="00FA3A1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Internetlink1">
    <w:name w:val="Internet link1"/>
    <w:uiPriority w:val="99"/>
    <w:rsid w:val="00FA3A16"/>
    <w:rPr>
      <w:color w:val="000080"/>
      <w:u w:val="single"/>
    </w:rPr>
  </w:style>
  <w:style w:type="paragraph" w:customStyle="1" w:styleId="Style25">
    <w:name w:val="Style25"/>
    <w:basedOn w:val="a0"/>
    <w:uiPriority w:val="99"/>
    <w:rsid w:val="00FA3A16"/>
    <w:pPr>
      <w:widowControl w:val="0"/>
      <w:autoSpaceDE w:val="0"/>
      <w:autoSpaceDN w:val="0"/>
      <w:adjustRightInd w:val="0"/>
      <w:spacing w:line="278" w:lineRule="exact"/>
    </w:pPr>
    <w:rPr>
      <w:rFonts w:eastAsia="Times New Roman"/>
      <w:szCs w:val="24"/>
    </w:rPr>
  </w:style>
  <w:style w:type="character" w:customStyle="1" w:styleId="FontStyle61">
    <w:name w:val="Font Style61"/>
    <w:uiPriority w:val="99"/>
    <w:rsid w:val="00FA3A16"/>
    <w:rPr>
      <w:rFonts w:ascii="Times New Roman" w:hAnsi="Times New Roman"/>
      <w:sz w:val="22"/>
    </w:rPr>
  </w:style>
  <w:style w:type="paragraph" w:customStyle="1" w:styleId="ListParagraph1">
    <w:name w:val="List Paragraph1"/>
    <w:basedOn w:val="a0"/>
    <w:uiPriority w:val="99"/>
    <w:rsid w:val="00FA3A16"/>
    <w:pPr>
      <w:ind w:left="708"/>
    </w:pPr>
    <w:rPr>
      <w:sz w:val="20"/>
    </w:rPr>
  </w:style>
  <w:style w:type="paragraph" w:customStyle="1" w:styleId="Style110">
    <w:name w:val="Style11"/>
    <w:basedOn w:val="a0"/>
    <w:uiPriority w:val="99"/>
    <w:rsid w:val="00FA3A16"/>
    <w:pPr>
      <w:widowControl w:val="0"/>
      <w:autoSpaceDE w:val="0"/>
      <w:autoSpaceDN w:val="0"/>
      <w:adjustRightInd w:val="0"/>
      <w:spacing w:line="276" w:lineRule="exact"/>
    </w:pPr>
    <w:rPr>
      <w:rFonts w:eastAsia="Times New Roman"/>
      <w:szCs w:val="24"/>
    </w:rPr>
  </w:style>
  <w:style w:type="paragraph" w:customStyle="1" w:styleId="Style15">
    <w:name w:val="Style15"/>
    <w:basedOn w:val="a0"/>
    <w:uiPriority w:val="99"/>
    <w:rsid w:val="00FA3A16"/>
    <w:pPr>
      <w:widowControl w:val="0"/>
      <w:autoSpaceDE w:val="0"/>
      <w:autoSpaceDN w:val="0"/>
      <w:adjustRightInd w:val="0"/>
      <w:spacing w:line="274" w:lineRule="exact"/>
      <w:ind w:hanging="427"/>
    </w:pPr>
    <w:rPr>
      <w:rFonts w:eastAsia="Times New Roman"/>
      <w:szCs w:val="24"/>
    </w:rPr>
  </w:style>
  <w:style w:type="paragraph" w:customStyle="1" w:styleId="Style16">
    <w:name w:val="Style16"/>
    <w:basedOn w:val="a0"/>
    <w:uiPriority w:val="99"/>
    <w:rsid w:val="00FA3A16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="Times New Roman"/>
      <w:szCs w:val="24"/>
    </w:rPr>
  </w:style>
  <w:style w:type="paragraph" w:customStyle="1" w:styleId="Style17">
    <w:name w:val="Style17"/>
    <w:basedOn w:val="a0"/>
    <w:uiPriority w:val="99"/>
    <w:rsid w:val="00FA3A16"/>
    <w:pPr>
      <w:widowControl w:val="0"/>
      <w:autoSpaceDE w:val="0"/>
      <w:autoSpaceDN w:val="0"/>
      <w:adjustRightInd w:val="0"/>
      <w:spacing w:line="277" w:lineRule="exact"/>
      <w:ind w:firstLine="350"/>
      <w:jc w:val="both"/>
    </w:pPr>
    <w:rPr>
      <w:rFonts w:eastAsia="Times New Roman"/>
      <w:szCs w:val="24"/>
    </w:rPr>
  </w:style>
  <w:style w:type="paragraph" w:customStyle="1" w:styleId="Style29">
    <w:name w:val="Style29"/>
    <w:basedOn w:val="a0"/>
    <w:uiPriority w:val="99"/>
    <w:rsid w:val="00FA3A16"/>
    <w:pPr>
      <w:widowControl w:val="0"/>
      <w:autoSpaceDE w:val="0"/>
      <w:autoSpaceDN w:val="0"/>
      <w:adjustRightInd w:val="0"/>
      <w:spacing w:line="274" w:lineRule="exact"/>
      <w:jc w:val="both"/>
    </w:pPr>
    <w:rPr>
      <w:rFonts w:eastAsia="Times New Roman"/>
      <w:szCs w:val="24"/>
    </w:rPr>
  </w:style>
  <w:style w:type="paragraph" w:customStyle="1" w:styleId="Style31">
    <w:name w:val="Style31"/>
    <w:basedOn w:val="a0"/>
    <w:uiPriority w:val="99"/>
    <w:rsid w:val="00FA3A16"/>
    <w:pPr>
      <w:widowControl w:val="0"/>
      <w:autoSpaceDE w:val="0"/>
      <w:autoSpaceDN w:val="0"/>
      <w:adjustRightInd w:val="0"/>
      <w:spacing w:line="274" w:lineRule="exact"/>
      <w:ind w:hanging="182"/>
    </w:pPr>
    <w:rPr>
      <w:rFonts w:eastAsia="Times New Roman"/>
      <w:szCs w:val="24"/>
    </w:rPr>
  </w:style>
  <w:style w:type="paragraph" w:customStyle="1" w:styleId="Style36">
    <w:name w:val="Style36"/>
    <w:basedOn w:val="a0"/>
    <w:uiPriority w:val="99"/>
    <w:rsid w:val="00FA3A16"/>
    <w:pPr>
      <w:widowControl w:val="0"/>
      <w:autoSpaceDE w:val="0"/>
      <w:autoSpaceDN w:val="0"/>
      <w:adjustRightInd w:val="0"/>
      <w:spacing w:line="276" w:lineRule="exact"/>
      <w:ind w:firstLine="288"/>
    </w:pPr>
    <w:rPr>
      <w:rFonts w:eastAsia="Times New Roman"/>
      <w:szCs w:val="24"/>
    </w:rPr>
  </w:style>
  <w:style w:type="paragraph" w:customStyle="1" w:styleId="Style37">
    <w:name w:val="Style37"/>
    <w:basedOn w:val="a0"/>
    <w:uiPriority w:val="99"/>
    <w:rsid w:val="00FA3A16"/>
    <w:pPr>
      <w:widowControl w:val="0"/>
      <w:autoSpaceDE w:val="0"/>
      <w:autoSpaceDN w:val="0"/>
      <w:adjustRightInd w:val="0"/>
      <w:spacing w:line="274" w:lineRule="exact"/>
      <w:ind w:firstLine="845"/>
    </w:pPr>
    <w:rPr>
      <w:rFonts w:eastAsia="Times New Roman"/>
      <w:szCs w:val="24"/>
    </w:rPr>
  </w:style>
  <w:style w:type="paragraph" w:customStyle="1" w:styleId="Style20">
    <w:name w:val="Style20"/>
    <w:basedOn w:val="a0"/>
    <w:uiPriority w:val="99"/>
    <w:rsid w:val="00FA3A16"/>
    <w:pPr>
      <w:widowControl w:val="0"/>
      <w:autoSpaceDE w:val="0"/>
      <w:autoSpaceDN w:val="0"/>
      <w:adjustRightInd w:val="0"/>
      <w:spacing w:line="276" w:lineRule="exact"/>
      <w:ind w:firstLine="1882"/>
    </w:pPr>
    <w:rPr>
      <w:rFonts w:eastAsia="Times New Roman"/>
      <w:szCs w:val="24"/>
    </w:rPr>
  </w:style>
  <w:style w:type="paragraph" w:customStyle="1" w:styleId="Style21">
    <w:name w:val="Style21"/>
    <w:basedOn w:val="a0"/>
    <w:uiPriority w:val="99"/>
    <w:rsid w:val="00FA3A16"/>
    <w:pPr>
      <w:widowControl w:val="0"/>
      <w:autoSpaceDE w:val="0"/>
      <w:autoSpaceDN w:val="0"/>
      <w:adjustRightInd w:val="0"/>
    </w:pPr>
    <w:rPr>
      <w:rFonts w:eastAsia="Times New Roman"/>
      <w:szCs w:val="24"/>
    </w:rPr>
  </w:style>
  <w:style w:type="paragraph" w:customStyle="1" w:styleId="Style35">
    <w:name w:val="Style35"/>
    <w:basedOn w:val="a0"/>
    <w:uiPriority w:val="99"/>
    <w:rsid w:val="00FA3A16"/>
    <w:pPr>
      <w:widowControl w:val="0"/>
      <w:autoSpaceDE w:val="0"/>
      <w:autoSpaceDN w:val="0"/>
      <w:adjustRightInd w:val="0"/>
      <w:spacing w:line="274" w:lineRule="exact"/>
    </w:pPr>
    <w:rPr>
      <w:rFonts w:eastAsia="Times New Roman"/>
      <w:szCs w:val="24"/>
    </w:rPr>
  </w:style>
  <w:style w:type="paragraph" w:customStyle="1" w:styleId="Style38">
    <w:name w:val="Style38"/>
    <w:basedOn w:val="a0"/>
    <w:uiPriority w:val="99"/>
    <w:rsid w:val="00FA3A16"/>
    <w:pPr>
      <w:widowControl w:val="0"/>
      <w:autoSpaceDE w:val="0"/>
      <w:autoSpaceDN w:val="0"/>
      <w:adjustRightInd w:val="0"/>
      <w:spacing w:line="547" w:lineRule="exact"/>
    </w:pPr>
    <w:rPr>
      <w:rFonts w:eastAsia="Times New Roman"/>
      <w:szCs w:val="24"/>
    </w:rPr>
  </w:style>
  <w:style w:type="paragraph" w:customStyle="1" w:styleId="Style44">
    <w:name w:val="Style44"/>
    <w:basedOn w:val="a0"/>
    <w:uiPriority w:val="99"/>
    <w:rsid w:val="00FA3A16"/>
    <w:pPr>
      <w:widowControl w:val="0"/>
      <w:autoSpaceDE w:val="0"/>
      <w:autoSpaceDN w:val="0"/>
      <w:adjustRightInd w:val="0"/>
    </w:pPr>
    <w:rPr>
      <w:rFonts w:eastAsia="Times New Roman"/>
      <w:szCs w:val="24"/>
    </w:rPr>
  </w:style>
  <w:style w:type="character" w:customStyle="1" w:styleId="FontStyle58">
    <w:name w:val="Font Style58"/>
    <w:uiPriority w:val="99"/>
    <w:rsid w:val="00FA3A16"/>
    <w:rPr>
      <w:rFonts w:ascii="Times New Roman" w:hAnsi="Times New Roman"/>
      <w:i/>
      <w:sz w:val="22"/>
    </w:rPr>
  </w:style>
  <w:style w:type="character" w:customStyle="1" w:styleId="FontStyle59">
    <w:name w:val="Font Style59"/>
    <w:uiPriority w:val="99"/>
    <w:rsid w:val="00FA3A16"/>
    <w:rPr>
      <w:rFonts w:ascii="Times New Roman" w:hAnsi="Times New Roman"/>
      <w:b/>
      <w:spacing w:val="-10"/>
      <w:sz w:val="12"/>
    </w:rPr>
  </w:style>
  <w:style w:type="paragraph" w:customStyle="1" w:styleId="Style9">
    <w:name w:val="Style9"/>
    <w:basedOn w:val="a0"/>
    <w:uiPriority w:val="99"/>
    <w:rsid w:val="00FA3A16"/>
    <w:pPr>
      <w:widowControl w:val="0"/>
      <w:autoSpaceDE w:val="0"/>
      <w:autoSpaceDN w:val="0"/>
      <w:adjustRightInd w:val="0"/>
    </w:pPr>
    <w:rPr>
      <w:rFonts w:eastAsia="Times New Roman"/>
      <w:szCs w:val="24"/>
    </w:rPr>
  </w:style>
  <w:style w:type="paragraph" w:customStyle="1" w:styleId="Style34">
    <w:name w:val="Style34"/>
    <w:basedOn w:val="a0"/>
    <w:uiPriority w:val="99"/>
    <w:rsid w:val="00FA3A16"/>
    <w:pPr>
      <w:widowControl w:val="0"/>
      <w:autoSpaceDE w:val="0"/>
      <w:autoSpaceDN w:val="0"/>
      <w:adjustRightInd w:val="0"/>
      <w:spacing w:line="542" w:lineRule="exact"/>
      <w:ind w:firstLine="302"/>
      <w:jc w:val="both"/>
    </w:pPr>
    <w:rPr>
      <w:rFonts w:eastAsia="Times New Roman"/>
      <w:szCs w:val="24"/>
    </w:rPr>
  </w:style>
  <w:style w:type="paragraph" w:customStyle="1" w:styleId="Style10">
    <w:name w:val="Style10"/>
    <w:basedOn w:val="a0"/>
    <w:uiPriority w:val="99"/>
    <w:rsid w:val="00FA3A16"/>
    <w:pPr>
      <w:widowControl w:val="0"/>
      <w:autoSpaceDE w:val="0"/>
      <w:autoSpaceDN w:val="0"/>
      <w:adjustRightInd w:val="0"/>
      <w:jc w:val="center"/>
    </w:pPr>
    <w:rPr>
      <w:rFonts w:eastAsia="Times New Roman"/>
      <w:szCs w:val="24"/>
    </w:rPr>
  </w:style>
  <w:style w:type="character" w:customStyle="1" w:styleId="FontStyle60">
    <w:name w:val="Font Style60"/>
    <w:uiPriority w:val="99"/>
    <w:rsid w:val="00FA3A16"/>
    <w:rPr>
      <w:rFonts w:ascii="Times New Roman" w:hAnsi="Times New Roman"/>
      <w:b/>
      <w:sz w:val="22"/>
    </w:rPr>
  </w:style>
  <w:style w:type="paragraph" w:customStyle="1" w:styleId="11">
    <w:name w:val="Обычный1"/>
    <w:uiPriority w:val="99"/>
    <w:rsid w:val="00FA3A16"/>
    <w:pPr>
      <w:widowControl w:val="0"/>
      <w:snapToGrid w:val="0"/>
      <w:spacing w:line="360" w:lineRule="auto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styleId="25">
    <w:name w:val="Body Text Indent 2"/>
    <w:basedOn w:val="a0"/>
    <w:link w:val="26"/>
    <w:uiPriority w:val="99"/>
    <w:rsid w:val="00FA3A16"/>
    <w:pPr>
      <w:tabs>
        <w:tab w:val="left" w:pos="1134"/>
      </w:tabs>
      <w:ind w:firstLine="709"/>
      <w:jc w:val="both"/>
    </w:pPr>
    <w:rPr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locked/>
    <w:rsid w:val="00FA3A16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aaieiaie5">
    <w:name w:val="caaieiaie 5"/>
    <w:basedOn w:val="a0"/>
    <w:next w:val="a0"/>
    <w:uiPriority w:val="99"/>
    <w:rsid w:val="00FA3A16"/>
    <w:pPr>
      <w:keepNext/>
    </w:pPr>
    <w:rPr>
      <w:rFonts w:eastAsia="Times New Roman"/>
      <w:b/>
      <w:bCs/>
      <w:sz w:val="20"/>
    </w:rPr>
  </w:style>
  <w:style w:type="paragraph" w:customStyle="1" w:styleId="210">
    <w:name w:val="Основной текст 21"/>
    <w:basedOn w:val="a0"/>
    <w:uiPriority w:val="99"/>
    <w:rsid w:val="00FA3A16"/>
    <w:pPr>
      <w:widowControl w:val="0"/>
      <w:suppressLineNumbers/>
      <w:suppressAutoHyphens/>
      <w:ind w:right="-144"/>
      <w:jc w:val="both"/>
    </w:pPr>
    <w:rPr>
      <w:rFonts w:eastAsia="Times New Roman"/>
      <w:sz w:val="28"/>
      <w:szCs w:val="28"/>
      <w:lang w:eastAsia="ar-SA"/>
    </w:rPr>
  </w:style>
  <w:style w:type="paragraph" w:customStyle="1" w:styleId="12">
    <w:name w:val="Текст1"/>
    <w:basedOn w:val="a0"/>
    <w:uiPriority w:val="99"/>
    <w:rsid w:val="00FA3A16"/>
    <w:pPr>
      <w:suppressAutoHyphens/>
    </w:pPr>
    <w:rPr>
      <w:rFonts w:ascii="Courier New" w:eastAsia="Times New Roman" w:hAnsi="Courier New" w:cs="Courier New"/>
      <w:sz w:val="20"/>
      <w:lang w:eastAsia="ar-SA"/>
    </w:rPr>
  </w:style>
  <w:style w:type="paragraph" w:customStyle="1" w:styleId="14">
    <w:name w:val="Обычный + 14 пт"/>
    <w:basedOn w:val="a0"/>
    <w:uiPriority w:val="99"/>
    <w:rsid w:val="00FA3A16"/>
    <w:pPr>
      <w:tabs>
        <w:tab w:val="left" w:pos="3031"/>
      </w:tabs>
      <w:suppressAutoHyphens/>
      <w:spacing w:line="240" w:lineRule="atLeast"/>
      <w:jc w:val="center"/>
    </w:pPr>
    <w:rPr>
      <w:rFonts w:eastAsia="Times New Roman"/>
      <w:sz w:val="28"/>
      <w:szCs w:val="28"/>
      <w:lang w:eastAsia="ar-SA"/>
    </w:rPr>
  </w:style>
  <w:style w:type="character" w:customStyle="1" w:styleId="Bodytext11pt">
    <w:name w:val="Body text + 11 pt"/>
    <w:uiPriority w:val="99"/>
    <w:rsid w:val="00FA3A16"/>
    <w:rPr>
      <w:rFonts w:ascii="Times New Roman" w:hAnsi="Times New Roman"/>
      <w:color w:val="000000"/>
      <w:spacing w:val="0"/>
      <w:w w:val="100"/>
      <w:position w:val="0"/>
      <w:sz w:val="22"/>
      <w:u w:val="none"/>
      <w:shd w:val="clear" w:color="auto" w:fill="FFFFFF"/>
      <w:lang w:val="ru-RU" w:eastAsia="ru-RU"/>
    </w:rPr>
  </w:style>
  <w:style w:type="character" w:customStyle="1" w:styleId="BodytextBold">
    <w:name w:val="Body text + Bold"/>
    <w:uiPriority w:val="99"/>
    <w:rsid w:val="00FA3A16"/>
    <w:rPr>
      <w:rFonts w:ascii="Times New Roman" w:hAnsi="Times New Roman"/>
      <w:b/>
      <w:color w:val="000000"/>
      <w:spacing w:val="0"/>
      <w:w w:val="100"/>
      <w:position w:val="0"/>
      <w:sz w:val="26"/>
      <w:shd w:val="clear" w:color="auto" w:fill="FFFFFF"/>
      <w:lang w:val="ru-RU" w:eastAsia="ru-RU"/>
    </w:rPr>
  </w:style>
  <w:style w:type="paragraph" w:customStyle="1" w:styleId="a">
    <w:name w:val="Маркированный."/>
    <w:basedOn w:val="a0"/>
    <w:uiPriority w:val="99"/>
    <w:rsid w:val="00FA3A16"/>
    <w:pPr>
      <w:numPr>
        <w:numId w:val="7"/>
      </w:numPr>
      <w:ind w:left="1066" w:hanging="357"/>
    </w:pPr>
    <w:rPr>
      <w:rFonts w:eastAsia="Times New Roman"/>
      <w:szCs w:val="22"/>
      <w:lang w:eastAsia="en-US"/>
    </w:rPr>
  </w:style>
  <w:style w:type="paragraph" w:customStyle="1" w:styleId="Iauiue">
    <w:name w:val="Iau?iue"/>
    <w:uiPriority w:val="99"/>
    <w:rsid w:val="00FA3A16"/>
    <w:pPr>
      <w:autoSpaceDE w:val="0"/>
      <w:autoSpaceDN w:val="0"/>
    </w:pPr>
    <w:rPr>
      <w:rFonts w:ascii="Arial" w:hAnsi="Arial" w:cs="Arial"/>
      <w:sz w:val="20"/>
      <w:szCs w:val="20"/>
    </w:rPr>
  </w:style>
  <w:style w:type="paragraph" w:styleId="afb">
    <w:name w:val="caption"/>
    <w:basedOn w:val="a0"/>
    <w:uiPriority w:val="99"/>
    <w:qFormat/>
    <w:rsid w:val="00FA3A16"/>
    <w:pPr>
      <w:jc w:val="center"/>
    </w:pPr>
    <w:rPr>
      <w:sz w:val="28"/>
    </w:rPr>
  </w:style>
  <w:style w:type="paragraph" w:customStyle="1" w:styleId="coment">
    <w:name w:val="coment"/>
    <w:basedOn w:val="a0"/>
    <w:uiPriority w:val="99"/>
    <w:rsid w:val="00FA3A16"/>
    <w:pPr>
      <w:spacing w:after="167" w:line="167" w:lineRule="atLeast"/>
      <w:ind w:left="670"/>
    </w:pPr>
    <w:rPr>
      <w:rFonts w:ascii="Courier New" w:hAnsi="Courier New" w:cs="Courier New"/>
      <w:color w:val="29201D"/>
      <w:sz w:val="23"/>
      <w:szCs w:val="23"/>
    </w:rPr>
  </w:style>
  <w:style w:type="paragraph" w:styleId="afc">
    <w:name w:val="header"/>
    <w:basedOn w:val="a0"/>
    <w:link w:val="afd"/>
    <w:uiPriority w:val="99"/>
    <w:rsid w:val="00FA3A16"/>
    <w:pPr>
      <w:tabs>
        <w:tab w:val="center" w:pos="4677"/>
        <w:tab w:val="right" w:pos="9355"/>
      </w:tabs>
    </w:pPr>
    <w:rPr>
      <w:szCs w:val="24"/>
    </w:rPr>
  </w:style>
  <w:style w:type="character" w:customStyle="1" w:styleId="afd">
    <w:name w:val="Верхний колонтитул Знак"/>
    <w:basedOn w:val="a1"/>
    <w:link w:val="afc"/>
    <w:uiPriority w:val="99"/>
    <w:locked/>
    <w:rsid w:val="00FA3A16"/>
    <w:rPr>
      <w:rFonts w:ascii="Times New Roman" w:hAnsi="Times New Roman" w:cs="Times New Roman"/>
      <w:sz w:val="24"/>
      <w:szCs w:val="24"/>
      <w:lang w:eastAsia="ru-RU"/>
    </w:rPr>
  </w:style>
  <w:style w:type="paragraph" w:styleId="afe">
    <w:name w:val="Balloon Text"/>
    <w:basedOn w:val="a0"/>
    <w:link w:val="aff"/>
    <w:uiPriority w:val="99"/>
    <w:semiHidden/>
    <w:rsid w:val="00FA3A16"/>
    <w:rPr>
      <w:sz w:val="2"/>
    </w:rPr>
  </w:style>
  <w:style w:type="character" w:customStyle="1" w:styleId="aff">
    <w:name w:val="Текст выноски Знак"/>
    <w:basedOn w:val="a1"/>
    <w:link w:val="afe"/>
    <w:uiPriority w:val="99"/>
    <w:semiHidden/>
    <w:locked/>
    <w:rsid w:val="00FA3A1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">
    <w:name w:val="Знак Знак1"/>
    <w:uiPriority w:val="99"/>
    <w:rsid w:val="00FA3A16"/>
  </w:style>
  <w:style w:type="paragraph" w:customStyle="1" w:styleId="15">
    <w:name w:val="Абзац списка1"/>
    <w:basedOn w:val="a0"/>
    <w:uiPriority w:val="99"/>
    <w:rsid w:val="00FA3A16"/>
    <w:pPr>
      <w:autoSpaceDE w:val="0"/>
      <w:autoSpaceDN w:val="0"/>
      <w:spacing w:before="60" w:line="312" w:lineRule="auto"/>
      <w:ind w:left="720"/>
      <w:contextualSpacing/>
      <w:jc w:val="both"/>
    </w:pPr>
    <w:rPr>
      <w:sz w:val="28"/>
      <w:szCs w:val="28"/>
    </w:rPr>
  </w:style>
  <w:style w:type="character" w:customStyle="1" w:styleId="aff0">
    <w:name w:val="Знак Знак"/>
    <w:uiPriority w:val="99"/>
    <w:rsid w:val="00FA3A16"/>
    <w:rPr>
      <w:rFonts w:ascii="Courier New" w:hAnsi="Courier New"/>
    </w:rPr>
  </w:style>
  <w:style w:type="paragraph" w:customStyle="1" w:styleId="aff1">
    <w:name w:val="Содержимое таблицы"/>
    <w:basedOn w:val="a0"/>
    <w:uiPriority w:val="99"/>
    <w:rsid w:val="00FA3A16"/>
    <w:pPr>
      <w:suppressLineNumbers/>
      <w:suppressAutoHyphens/>
    </w:pPr>
    <w:rPr>
      <w:szCs w:val="24"/>
      <w:lang w:eastAsia="ar-SA"/>
    </w:rPr>
  </w:style>
  <w:style w:type="paragraph" w:styleId="HTML">
    <w:name w:val="HTML Preformatted"/>
    <w:basedOn w:val="a0"/>
    <w:link w:val="HTML0"/>
    <w:uiPriority w:val="99"/>
    <w:rsid w:val="00FA3A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a1"/>
    <w:link w:val="HTML"/>
    <w:uiPriority w:val="99"/>
    <w:locked/>
    <w:rsid w:val="00FA3A16"/>
    <w:rPr>
      <w:rFonts w:ascii="Courier New" w:hAnsi="Courier New" w:cs="Times New Roman"/>
      <w:sz w:val="20"/>
      <w:szCs w:val="20"/>
      <w:lang w:eastAsia="ru-RU"/>
    </w:rPr>
  </w:style>
  <w:style w:type="character" w:customStyle="1" w:styleId="style2">
    <w:name w:val="style2"/>
    <w:uiPriority w:val="99"/>
    <w:rsid w:val="00FA3A16"/>
  </w:style>
  <w:style w:type="paragraph" w:customStyle="1" w:styleId="aff2">
    <w:name w:val="Знак Знак Знак Знак"/>
    <w:basedOn w:val="a0"/>
    <w:next w:val="a0"/>
    <w:uiPriority w:val="99"/>
    <w:rsid w:val="00FA3A16"/>
    <w:pPr>
      <w:ind w:firstLine="357"/>
      <w:jc w:val="both"/>
    </w:pPr>
    <w:rPr>
      <w:sz w:val="20"/>
      <w:lang w:eastAsia="en-US"/>
    </w:rPr>
  </w:style>
  <w:style w:type="character" w:customStyle="1" w:styleId="apple-converted-space">
    <w:name w:val="apple-converted-space"/>
    <w:uiPriority w:val="99"/>
    <w:rsid w:val="00FA3A16"/>
  </w:style>
  <w:style w:type="character" w:styleId="aff3">
    <w:name w:val="footnote reference"/>
    <w:basedOn w:val="a1"/>
    <w:uiPriority w:val="99"/>
    <w:semiHidden/>
    <w:rsid w:val="00FA3A16"/>
    <w:rPr>
      <w:rFonts w:cs="Times New Roman"/>
      <w:vertAlign w:val="superscript"/>
    </w:rPr>
  </w:style>
  <w:style w:type="table" w:customStyle="1" w:styleId="16">
    <w:name w:val="Сетка таблицы1"/>
    <w:uiPriority w:val="99"/>
    <w:rsid w:val="00FA3A16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0">
    <w:name w:val="Знак Знак11"/>
    <w:uiPriority w:val="99"/>
    <w:locked/>
    <w:rsid w:val="00FA3A16"/>
    <w:rPr>
      <w:rFonts w:ascii="Courier New" w:eastAsia="MS ??" w:hAnsi="Courier New"/>
      <w:lang w:val="ru-RU" w:eastAsia="ru-RU"/>
    </w:rPr>
  </w:style>
  <w:style w:type="character" w:customStyle="1" w:styleId="apple-style-span">
    <w:name w:val="apple-style-span"/>
    <w:uiPriority w:val="99"/>
    <w:rsid w:val="00FA3A16"/>
  </w:style>
  <w:style w:type="character" w:customStyle="1" w:styleId="oddtlquestion">
    <w:name w:val="oddtlquestion"/>
    <w:uiPriority w:val="99"/>
    <w:rsid w:val="00FA3A16"/>
  </w:style>
  <w:style w:type="character" w:customStyle="1" w:styleId="aff4">
    <w:name w:val="Знак Знак Знак"/>
    <w:uiPriority w:val="99"/>
    <w:locked/>
    <w:rsid w:val="00FA3A16"/>
    <w:rPr>
      <w:rFonts w:ascii="Courier New" w:hAnsi="Courier New"/>
      <w:lang w:val="ru-RU" w:eastAsia="ru-RU"/>
    </w:rPr>
  </w:style>
  <w:style w:type="character" w:customStyle="1" w:styleId="aff5">
    <w:name w:val="текст Знак"/>
    <w:aliases w:val="Основной текст 1 Знак Знак"/>
    <w:uiPriority w:val="99"/>
    <w:locked/>
    <w:rsid w:val="00FA3A16"/>
    <w:rPr>
      <w:rFonts w:eastAsia="Times New Roman"/>
      <w:sz w:val="28"/>
      <w:lang w:val="ru-RU" w:eastAsia="ru-RU"/>
    </w:rPr>
  </w:style>
  <w:style w:type="character" w:customStyle="1" w:styleId="27">
    <w:name w:val="Знак Знак2"/>
    <w:uiPriority w:val="99"/>
    <w:locked/>
    <w:rsid w:val="00FA3A16"/>
    <w:rPr>
      <w:rFonts w:eastAsia="Times New Roman"/>
      <w:sz w:val="24"/>
      <w:lang w:val="ru-RU" w:eastAsia="ru-RU"/>
    </w:rPr>
  </w:style>
  <w:style w:type="paragraph" w:customStyle="1" w:styleId="BodyText32">
    <w:name w:val="Body Text 32"/>
    <w:basedOn w:val="a0"/>
    <w:uiPriority w:val="99"/>
    <w:rsid w:val="00FA3A16"/>
    <w:pPr>
      <w:jc w:val="center"/>
    </w:pPr>
    <w:rPr>
      <w:rFonts w:eastAsia="Times New Roman"/>
      <w:sz w:val="28"/>
    </w:rPr>
  </w:style>
  <w:style w:type="paragraph" w:customStyle="1" w:styleId="Normal2">
    <w:name w:val="Normal2"/>
    <w:uiPriority w:val="99"/>
    <w:rsid w:val="00FA3A16"/>
    <w:rPr>
      <w:rFonts w:ascii="Times New Roman" w:eastAsia="Times New Roman" w:hAnsi="Times New Roman"/>
      <w:sz w:val="20"/>
      <w:szCs w:val="20"/>
    </w:rPr>
  </w:style>
  <w:style w:type="paragraph" w:customStyle="1" w:styleId="Heading11">
    <w:name w:val="Heading 11"/>
    <w:basedOn w:val="Normal2"/>
    <w:next w:val="Normal2"/>
    <w:uiPriority w:val="99"/>
    <w:rsid w:val="00FA3A16"/>
    <w:pPr>
      <w:keepNext/>
      <w:jc w:val="both"/>
    </w:pPr>
    <w:rPr>
      <w:sz w:val="28"/>
    </w:rPr>
  </w:style>
  <w:style w:type="paragraph" w:customStyle="1" w:styleId="BodyTextIndent21">
    <w:name w:val="Body Text Indent 21"/>
    <w:basedOn w:val="Normal2"/>
    <w:uiPriority w:val="99"/>
    <w:rsid w:val="00FA3A16"/>
    <w:pPr>
      <w:tabs>
        <w:tab w:val="left" w:pos="1134"/>
      </w:tabs>
      <w:ind w:firstLine="709"/>
      <w:jc w:val="both"/>
    </w:pPr>
    <w:rPr>
      <w:sz w:val="28"/>
    </w:rPr>
  </w:style>
  <w:style w:type="paragraph" w:customStyle="1" w:styleId="Footer1">
    <w:name w:val="Footer1"/>
    <w:basedOn w:val="Normal2"/>
    <w:uiPriority w:val="99"/>
    <w:rsid w:val="00FA3A16"/>
    <w:pPr>
      <w:widowControl w:val="0"/>
      <w:tabs>
        <w:tab w:val="center" w:pos="4153"/>
        <w:tab w:val="right" w:pos="8306"/>
      </w:tabs>
    </w:pPr>
    <w:rPr>
      <w:sz w:val="28"/>
    </w:rPr>
  </w:style>
  <w:style w:type="paragraph" w:customStyle="1" w:styleId="310">
    <w:name w:val="Основной текст 31"/>
    <w:basedOn w:val="a0"/>
    <w:uiPriority w:val="99"/>
    <w:rsid w:val="00FA3A16"/>
    <w:pPr>
      <w:jc w:val="center"/>
    </w:pPr>
    <w:rPr>
      <w:rFonts w:eastAsia="Times New Roman"/>
      <w:sz w:val="28"/>
    </w:rPr>
  </w:style>
  <w:style w:type="paragraph" w:customStyle="1" w:styleId="28">
    <w:name w:val="Обычный2"/>
    <w:uiPriority w:val="99"/>
    <w:rsid w:val="00FA3A16"/>
    <w:rPr>
      <w:rFonts w:ascii="Times New Roman" w:eastAsia="Times New Roman" w:hAnsi="Times New Roman"/>
      <w:sz w:val="20"/>
      <w:szCs w:val="20"/>
    </w:rPr>
  </w:style>
  <w:style w:type="paragraph" w:customStyle="1" w:styleId="111">
    <w:name w:val="Заголовок 11"/>
    <w:basedOn w:val="28"/>
    <w:next w:val="28"/>
    <w:uiPriority w:val="99"/>
    <w:rsid w:val="00FA3A16"/>
    <w:pPr>
      <w:keepNext/>
      <w:jc w:val="both"/>
    </w:pPr>
    <w:rPr>
      <w:sz w:val="28"/>
    </w:rPr>
  </w:style>
  <w:style w:type="paragraph" w:customStyle="1" w:styleId="211">
    <w:name w:val="Основной текст с отступом 21"/>
    <w:basedOn w:val="28"/>
    <w:uiPriority w:val="99"/>
    <w:rsid w:val="00FA3A16"/>
    <w:pPr>
      <w:tabs>
        <w:tab w:val="left" w:pos="1134"/>
      </w:tabs>
      <w:ind w:firstLine="709"/>
      <w:jc w:val="both"/>
    </w:pPr>
    <w:rPr>
      <w:sz w:val="28"/>
    </w:rPr>
  </w:style>
  <w:style w:type="paragraph" w:customStyle="1" w:styleId="17">
    <w:name w:val="Нижний колонтитул1"/>
    <w:basedOn w:val="28"/>
    <w:uiPriority w:val="99"/>
    <w:rsid w:val="00FA3A16"/>
    <w:pPr>
      <w:widowControl w:val="0"/>
      <w:tabs>
        <w:tab w:val="center" w:pos="4153"/>
        <w:tab w:val="right" w:pos="8306"/>
      </w:tabs>
    </w:pPr>
    <w:rPr>
      <w:sz w:val="28"/>
    </w:rPr>
  </w:style>
  <w:style w:type="paragraph" w:customStyle="1" w:styleId="ListParagraph2">
    <w:name w:val="List Paragraph2"/>
    <w:basedOn w:val="a0"/>
    <w:uiPriority w:val="99"/>
    <w:rsid w:val="00FA3A16"/>
    <w:pPr>
      <w:ind w:left="708"/>
    </w:pPr>
    <w:rPr>
      <w:sz w:val="20"/>
    </w:rPr>
  </w:style>
  <w:style w:type="character" w:customStyle="1" w:styleId="120">
    <w:name w:val="Знак Знак12"/>
    <w:uiPriority w:val="99"/>
    <w:rsid w:val="00FA3A16"/>
    <w:rPr>
      <w:sz w:val="24"/>
      <w:lang w:val="ru-RU" w:eastAsia="ru-RU"/>
    </w:rPr>
  </w:style>
  <w:style w:type="character" w:customStyle="1" w:styleId="51">
    <w:name w:val="Знак Знак5"/>
    <w:uiPriority w:val="99"/>
    <w:rsid w:val="00FA3A16"/>
    <w:rPr>
      <w:sz w:val="28"/>
      <w:lang w:val="ru-RU" w:eastAsia="ru-RU"/>
    </w:rPr>
  </w:style>
  <w:style w:type="character" w:customStyle="1" w:styleId="212">
    <w:name w:val="Знак Знак21"/>
    <w:uiPriority w:val="99"/>
    <w:rsid w:val="00FA3A16"/>
    <w:rPr>
      <w:sz w:val="32"/>
      <w:lang w:val="ru-RU" w:eastAsia="ru-RU"/>
    </w:rPr>
  </w:style>
  <w:style w:type="paragraph" w:customStyle="1" w:styleId="29">
    <w:name w:val="Абзац списка2"/>
    <w:basedOn w:val="a0"/>
    <w:uiPriority w:val="99"/>
    <w:rsid w:val="00FA3A16"/>
    <w:pPr>
      <w:ind w:left="708"/>
    </w:pPr>
    <w:rPr>
      <w:sz w:val="20"/>
    </w:rPr>
  </w:style>
  <w:style w:type="paragraph" w:customStyle="1" w:styleId="18">
    <w:name w:val="Без интервала1"/>
    <w:uiPriority w:val="99"/>
    <w:rsid w:val="00FA3A16"/>
  </w:style>
  <w:style w:type="paragraph" w:customStyle="1" w:styleId="BodyText33">
    <w:name w:val="Body Text 33"/>
    <w:basedOn w:val="a0"/>
    <w:uiPriority w:val="99"/>
    <w:rsid w:val="00FA3A16"/>
    <w:pPr>
      <w:jc w:val="center"/>
    </w:pPr>
    <w:rPr>
      <w:rFonts w:eastAsia="Times New Roman"/>
      <w:sz w:val="28"/>
    </w:rPr>
  </w:style>
  <w:style w:type="paragraph" w:customStyle="1" w:styleId="Normal3">
    <w:name w:val="Normal3"/>
    <w:uiPriority w:val="99"/>
    <w:rsid w:val="00FA3A16"/>
    <w:rPr>
      <w:rFonts w:ascii="Times New Roman" w:eastAsia="Times New Roman" w:hAnsi="Times New Roman"/>
      <w:sz w:val="20"/>
      <w:szCs w:val="20"/>
    </w:rPr>
  </w:style>
  <w:style w:type="paragraph" w:customStyle="1" w:styleId="Heading12">
    <w:name w:val="Heading 12"/>
    <w:basedOn w:val="Normal3"/>
    <w:next w:val="Normal3"/>
    <w:uiPriority w:val="99"/>
    <w:rsid w:val="00FA3A16"/>
    <w:pPr>
      <w:keepNext/>
      <w:jc w:val="both"/>
    </w:pPr>
    <w:rPr>
      <w:sz w:val="28"/>
    </w:rPr>
  </w:style>
  <w:style w:type="paragraph" w:customStyle="1" w:styleId="BodyTextIndent22">
    <w:name w:val="Body Text Indent 22"/>
    <w:basedOn w:val="Normal3"/>
    <w:uiPriority w:val="99"/>
    <w:rsid w:val="00FA3A16"/>
    <w:pPr>
      <w:tabs>
        <w:tab w:val="left" w:pos="1134"/>
      </w:tabs>
      <w:ind w:firstLine="709"/>
      <w:jc w:val="both"/>
    </w:pPr>
    <w:rPr>
      <w:sz w:val="28"/>
    </w:rPr>
  </w:style>
  <w:style w:type="paragraph" w:customStyle="1" w:styleId="Footer2">
    <w:name w:val="Footer2"/>
    <w:basedOn w:val="Normal3"/>
    <w:uiPriority w:val="99"/>
    <w:rsid w:val="00FA3A16"/>
    <w:pPr>
      <w:widowControl w:val="0"/>
      <w:tabs>
        <w:tab w:val="center" w:pos="4153"/>
        <w:tab w:val="right" w:pos="8306"/>
      </w:tabs>
    </w:pPr>
    <w:rPr>
      <w:sz w:val="28"/>
    </w:rPr>
  </w:style>
  <w:style w:type="character" w:customStyle="1" w:styleId="da">
    <w:name w:val="da"/>
    <w:uiPriority w:val="99"/>
    <w:rsid w:val="00FA3A16"/>
  </w:style>
  <w:style w:type="character" w:customStyle="1" w:styleId="2a">
    <w:name w:val="Основной текст (2)_"/>
    <w:link w:val="2b"/>
    <w:uiPriority w:val="99"/>
    <w:locked/>
    <w:rsid w:val="00FA3A16"/>
    <w:rPr>
      <w:sz w:val="27"/>
      <w:shd w:val="clear" w:color="auto" w:fill="FFFFFF"/>
    </w:rPr>
  </w:style>
  <w:style w:type="paragraph" w:customStyle="1" w:styleId="2b">
    <w:name w:val="Основной текст (2)"/>
    <w:basedOn w:val="a0"/>
    <w:link w:val="2a"/>
    <w:uiPriority w:val="99"/>
    <w:rsid w:val="00FA3A16"/>
    <w:pPr>
      <w:shd w:val="clear" w:color="auto" w:fill="FFFFFF"/>
      <w:spacing w:after="5100" w:line="322" w:lineRule="exact"/>
      <w:ind w:hanging="360"/>
      <w:jc w:val="center"/>
    </w:pPr>
    <w:rPr>
      <w:rFonts w:ascii="Calibri" w:hAnsi="Calibri"/>
      <w:sz w:val="27"/>
      <w:shd w:val="clear" w:color="auto" w:fill="FFFFFF"/>
    </w:rPr>
  </w:style>
  <w:style w:type="paragraph" w:customStyle="1" w:styleId="35">
    <w:name w:val="Абзац списка3"/>
    <w:basedOn w:val="a0"/>
    <w:uiPriority w:val="99"/>
    <w:rsid w:val="00FA3A1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f6">
    <w:name w:val="List"/>
    <w:basedOn w:val="a0"/>
    <w:uiPriority w:val="99"/>
    <w:rsid w:val="00FA3A16"/>
    <w:pPr>
      <w:ind w:left="283" w:hanging="283"/>
    </w:pPr>
  </w:style>
  <w:style w:type="paragraph" w:customStyle="1" w:styleId="311">
    <w:name w:val="Основной текст с отступом 31"/>
    <w:basedOn w:val="a0"/>
    <w:uiPriority w:val="99"/>
    <w:rsid w:val="00FA3A16"/>
    <w:pPr>
      <w:suppressAutoHyphens/>
      <w:ind w:firstLine="426"/>
    </w:pPr>
    <w:rPr>
      <w:sz w:val="20"/>
      <w:lang w:eastAsia="zh-CN"/>
    </w:rPr>
  </w:style>
  <w:style w:type="paragraph" w:customStyle="1" w:styleId="LO-Normal">
    <w:name w:val="LO-Normal"/>
    <w:uiPriority w:val="99"/>
    <w:rsid w:val="00FA3A16"/>
    <w:pPr>
      <w:suppressAutoHyphens/>
      <w:jc w:val="both"/>
    </w:pPr>
    <w:rPr>
      <w:rFonts w:ascii="Times New Roman" w:eastAsia="Times New Roman" w:hAnsi="Times New Roman"/>
      <w:sz w:val="28"/>
      <w:szCs w:val="20"/>
      <w:lang w:eastAsia="zh-CN"/>
    </w:rPr>
  </w:style>
  <w:style w:type="paragraph" w:customStyle="1" w:styleId="213">
    <w:name w:val="Список 21"/>
    <w:basedOn w:val="a0"/>
    <w:uiPriority w:val="99"/>
    <w:rsid w:val="00FA3A16"/>
    <w:pPr>
      <w:suppressAutoHyphens/>
      <w:spacing w:before="100" w:after="100"/>
      <w:ind w:left="566" w:hanging="283"/>
    </w:pPr>
    <w:rPr>
      <w:szCs w:val="24"/>
      <w:lang w:eastAsia="zh-CN"/>
    </w:rPr>
  </w:style>
  <w:style w:type="paragraph" w:customStyle="1" w:styleId="Style1">
    <w:name w:val="Style1"/>
    <w:basedOn w:val="a0"/>
    <w:uiPriority w:val="99"/>
    <w:rsid w:val="00267330"/>
    <w:pPr>
      <w:widowControl w:val="0"/>
      <w:autoSpaceDE w:val="0"/>
      <w:autoSpaceDN w:val="0"/>
      <w:adjustRightInd w:val="0"/>
      <w:spacing w:line="331" w:lineRule="exact"/>
      <w:jc w:val="center"/>
    </w:pPr>
    <w:rPr>
      <w:szCs w:val="24"/>
    </w:rPr>
  </w:style>
  <w:style w:type="character" w:customStyle="1" w:styleId="FontStyle20">
    <w:name w:val="Font Style20"/>
    <w:basedOn w:val="a1"/>
    <w:uiPriority w:val="99"/>
    <w:rsid w:val="00267330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2048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1</dc:creator>
  <cp:lastModifiedBy>1</cp:lastModifiedBy>
  <cp:revision>2</cp:revision>
  <dcterms:created xsi:type="dcterms:W3CDTF">2018-02-26T16:27:00Z</dcterms:created>
  <dcterms:modified xsi:type="dcterms:W3CDTF">2018-02-26T16:27:00Z</dcterms:modified>
</cp:coreProperties>
</file>